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A56A510" w14:textId="77777777" w:rsidR="003521EB" w:rsidRPr="003F1D49" w:rsidRDefault="003521EB" w:rsidP="001927BE">
      <w:pPr>
        <w:pStyle w:val="Cmsor1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E L Ő T E R J E S Z T É S</w:t>
      </w:r>
    </w:p>
    <w:p w14:paraId="790741A8" w14:textId="77777777" w:rsidR="003521EB" w:rsidRPr="003F1D49" w:rsidRDefault="003521EB" w:rsidP="001927BE">
      <w:pPr>
        <w:jc w:val="center"/>
        <w:rPr>
          <w:rFonts w:ascii="Bookman Old Style" w:hAnsi="Bookman Old Style"/>
          <w:i/>
          <w:iCs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Szigethalom Város Önkormányzat Képviselő-testületének</w:t>
      </w:r>
    </w:p>
    <w:p w14:paraId="266ECAFC" w14:textId="63364C70" w:rsidR="003521EB" w:rsidRPr="003F1D49" w:rsidRDefault="002A39F1" w:rsidP="001927BE">
      <w:pPr>
        <w:pStyle w:val="Cm"/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</w:pPr>
      <w:r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20</w:t>
      </w:r>
      <w:r w:rsidR="003E2B9D"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2</w:t>
      </w:r>
      <w:r w:rsidR="00733FE3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6</w:t>
      </w:r>
      <w:r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 xml:space="preserve">. </w:t>
      </w:r>
      <w:r w:rsidR="00733FE3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március</w:t>
      </w:r>
      <w:r w:rsidR="00BE0029"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 xml:space="preserve"> </w:t>
      </w:r>
      <w:r w:rsidR="000D3742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2</w:t>
      </w:r>
      <w:r w:rsidR="00733FE3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4</w:t>
      </w:r>
      <w:r w:rsidR="00E555CF"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-</w:t>
      </w:r>
      <w:r w:rsidR="000D3742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é</w:t>
      </w:r>
      <w:r w:rsidR="00A04F3D"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 xml:space="preserve">n </w:t>
      </w:r>
      <w:r w:rsidR="00A04F3D" w:rsidRPr="003F1D49">
        <w:rPr>
          <w:rFonts w:ascii="Bookman Old Style" w:hAnsi="Bookman Old Style"/>
          <w:b w:val="0"/>
          <w:i/>
          <w:iCs/>
          <w:smallCaps w:val="0"/>
          <w:sz w:val="18"/>
          <w:szCs w:val="18"/>
          <w:u w:val="none"/>
        </w:rPr>
        <w:t>1</w:t>
      </w:r>
      <w:r w:rsidR="002A0481" w:rsidRPr="003F1D49">
        <w:rPr>
          <w:rFonts w:ascii="Bookman Old Style" w:hAnsi="Bookman Old Style"/>
          <w:b w:val="0"/>
          <w:i/>
          <w:iCs/>
          <w:smallCaps w:val="0"/>
          <w:sz w:val="18"/>
          <w:szCs w:val="18"/>
          <w:u w:val="none"/>
        </w:rPr>
        <w:t>8</w:t>
      </w:r>
      <w:r w:rsidR="003521EB"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 xml:space="preserve"> </w:t>
      </w:r>
      <w:r w:rsidR="003521EB" w:rsidRPr="003F1D49">
        <w:rPr>
          <w:rFonts w:ascii="Bookman Old Style" w:hAnsi="Bookman Old Style"/>
          <w:b w:val="0"/>
          <w:bCs w:val="0"/>
          <w:i/>
          <w:iCs/>
          <w:smallCaps w:val="0"/>
          <w:sz w:val="18"/>
          <w:szCs w:val="18"/>
          <w:u w:val="none"/>
        </w:rPr>
        <w:t xml:space="preserve">órakor </w:t>
      </w:r>
      <w:r w:rsidR="003521EB" w:rsidRPr="003F1D49">
        <w:rPr>
          <w:rFonts w:ascii="Bookman Old Style" w:hAnsi="Bookman Old Style"/>
          <w:b w:val="0"/>
          <w:bCs w:val="0"/>
          <w:i/>
          <w:iCs/>
          <w:smallCaps w:val="0"/>
          <w:color w:val="000000"/>
          <w:sz w:val="18"/>
          <w:szCs w:val="18"/>
          <w:u w:val="none"/>
        </w:rPr>
        <w:t>tartandó</w:t>
      </w:r>
    </w:p>
    <w:p w14:paraId="036DF041" w14:textId="77777777" w:rsidR="003521EB" w:rsidRPr="003F1D49" w:rsidRDefault="003521EB" w:rsidP="001927BE">
      <w:pPr>
        <w:pStyle w:val="Cm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nyilvános,</w:t>
      </w:r>
      <w:r w:rsidRPr="003F1D49">
        <w:rPr>
          <w:rFonts w:ascii="Bookman Old Style" w:hAnsi="Bookman Old Style"/>
          <w:b w:val="0"/>
          <w:bCs w:val="0"/>
          <w:i/>
          <w:iCs/>
          <w:smallCaps w:val="0"/>
          <w:sz w:val="18"/>
          <w:szCs w:val="18"/>
          <w:u w:val="none"/>
        </w:rPr>
        <w:t xml:space="preserve"> </w:t>
      </w:r>
      <w:r w:rsidRPr="003F1D49">
        <w:rPr>
          <w:rFonts w:ascii="Bookman Old Style" w:hAnsi="Bookman Old Style"/>
          <w:i/>
          <w:iCs/>
          <w:smallCaps w:val="0"/>
          <w:sz w:val="18"/>
          <w:szCs w:val="18"/>
          <w:u w:val="none"/>
        </w:rPr>
        <w:t>rendes ülésére</w:t>
      </w:r>
    </w:p>
    <w:p w14:paraId="2BA6A4C3" w14:textId="77777777" w:rsidR="00DC0686" w:rsidRPr="003F1D49" w:rsidRDefault="00DC0686" w:rsidP="001927BE">
      <w:pPr>
        <w:jc w:val="center"/>
        <w:rPr>
          <w:rFonts w:ascii="Bookman Old Style" w:hAnsi="Bookman Old Style"/>
          <w:sz w:val="18"/>
          <w:szCs w:val="18"/>
        </w:rPr>
      </w:pPr>
    </w:p>
    <w:p w14:paraId="330B9AB1" w14:textId="77777777" w:rsidR="003521EB" w:rsidRPr="003F1D49" w:rsidRDefault="003521EB" w:rsidP="001927BE">
      <w:pPr>
        <w:jc w:val="center"/>
        <w:rPr>
          <w:rFonts w:ascii="Bookman Old Style" w:hAnsi="Bookman Old Style"/>
          <w:b/>
          <w:sz w:val="18"/>
          <w:szCs w:val="18"/>
          <w:u w:val="single"/>
        </w:rPr>
      </w:pPr>
      <w:r w:rsidRPr="003F1D49">
        <w:rPr>
          <w:rFonts w:ascii="Bookman Old Style" w:hAnsi="Bookman Old Style"/>
          <w:sz w:val="18"/>
          <w:szCs w:val="18"/>
        </w:rPr>
        <w:t xml:space="preserve"> </w:t>
      </w:r>
    </w:p>
    <w:p w14:paraId="5F3A4793" w14:textId="351F45B8" w:rsidR="003521EB" w:rsidRPr="003F1D49" w:rsidRDefault="003521EB" w:rsidP="001927BE">
      <w:pPr>
        <w:rPr>
          <w:rFonts w:ascii="Bookman Old Style" w:hAnsi="Bookman Old Style"/>
          <w:b/>
          <w:sz w:val="18"/>
          <w:szCs w:val="18"/>
          <w:u w:val="single"/>
        </w:rPr>
      </w:pPr>
      <w:r w:rsidRPr="003F1D49">
        <w:rPr>
          <w:rFonts w:ascii="Bookman Old Style" w:hAnsi="Bookman Old Style"/>
          <w:b/>
          <w:sz w:val="18"/>
          <w:szCs w:val="18"/>
          <w:u w:val="single"/>
        </w:rPr>
        <w:t>Tárgy:</w:t>
      </w:r>
      <w:r w:rsidRPr="003F1D49">
        <w:rPr>
          <w:rFonts w:ascii="Bookman Old Style" w:hAnsi="Bookman Old Style"/>
          <w:sz w:val="18"/>
          <w:szCs w:val="18"/>
        </w:rPr>
        <w:t xml:space="preserve"> Szigeth</w:t>
      </w:r>
      <w:r w:rsidR="000F5025" w:rsidRPr="003F1D49">
        <w:rPr>
          <w:rFonts w:ascii="Bookman Old Style" w:hAnsi="Bookman Old Style"/>
          <w:sz w:val="18"/>
          <w:szCs w:val="18"/>
        </w:rPr>
        <w:t>alom Város Önkormányzatának 20</w:t>
      </w:r>
      <w:r w:rsidR="003E2B9D" w:rsidRPr="003F1D49">
        <w:rPr>
          <w:rFonts w:ascii="Bookman Old Style" w:hAnsi="Bookman Old Style"/>
          <w:sz w:val="18"/>
          <w:szCs w:val="18"/>
        </w:rPr>
        <w:t>2</w:t>
      </w:r>
      <w:r w:rsidR="006006FE">
        <w:rPr>
          <w:rFonts w:ascii="Bookman Old Style" w:hAnsi="Bookman Old Style"/>
          <w:sz w:val="18"/>
          <w:szCs w:val="18"/>
        </w:rPr>
        <w:t>5</w:t>
      </w:r>
      <w:r w:rsidRPr="003F1D49">
        <w:rPr>
          <w:rFonts w:ascii="Bookman Old Style" w:hAnsi="Bookman Old Style"/>
          <w:sz w:val="18"/>
          <w:szCs w:val="18"/>
        </w:rPr>
        <w:t xml:space="preserve">. évi </w:t>
      </w:r>
      <w:r w:rsidR="00E95306" w:rsidRPr="003F1D49">
        <w:rPr>
          <w:rFonts w:ascii="Bookman Old Style" w:hAnsi="Bookman Old Style"/>
          <w:sz w:val="18"/>
          <w:szCs w:val="18"/>
        </w:rPr>
        <w:t>I</w:t>
      </w:r>
      <w:r w:rsidR="00733FE3">
        <w:rPr>
          <w:rFonts w:ascii="Bookman Old Style" w:hAnsi="Bookman Old Style"/>
          <w:sz w:val="18"/>
          <w:szCs w:val="18"/>
        </w:rPr>
        <w:t>I</w:t>
      </w:r>
      <w:r w:rsidR="004F29AF">
        <w:rPr>
          <w:rFonts w:ascii="Bookman Old Style" w:hAnsi="Bookman Old Style"/>
          <w:sz w:val="18"/>
          <w:szCs w:val="18"/>
        </w:rPr>
        <w:t>I</w:t>
      </w:r>
      <w:r w:rsidR="002A39F1" w:rsidRPr="003F1D49">
        <w:rPr>
          <w:rFonts w:ascii="Bookman Old Style" w:hAnsi="Bookman Old Style"/>
          <w:sz w:val="18"/>
          <w:szCs w:val="18"/>
        </w:rPr>
        <w:t>.</w:t>
      </w:r>
      <w:r w:rsidR="000C5260" w:rsidRPr="003F1D49">
        <w:rPr>
          <w:rFonts w:ascii="Bookman Old Style" w:hAnsi="Bookman Old Style"/>
          <w:sz w:val="18"/>
          <w:szCs w:val="18"/>
        </w:rPr>
        <w:t xml:space="preserve"> számú előirányzat-</w:t>
      </w:r>
      <w:r w:rsidRPr="003F1D49">
        <w:rPr>
          <w:rFonts w:ascii="Bookman Old Style" w:hAnsi="Bookman Old Style"/>
          <w:sz w:val="18"/>
          <w:szCs w:val="18"/>
        </w:rPr>
        <w:t xml:space="preserve">módosítása </w:t>
      </w:r>
    </w:p>
    <w:p w14:paraId="59D8B2FC" w14:textId="77777777" w:rsidR="003521EB" w:rsidRPr="003F1D49" w:rsidRDefault="003521EB" w:rsidP="001927BE">
      <w:pPr>
        <w:rPr>
          <w:rFonts w:ascii="Bookman Old Style" w:hAnsi="Bookman Old Style"/>
          <w:b/>
          <w:sz w:val="18"/>
          <w:szCs w:val="18"/>
          <w:u w:val="single"/>
        </w:rPr>
      </w:pPr>
      <w:r w:rsidRPr="003F1D49">
        <w:rPr>
          <w:rFonts w:ascii="Bookman Old Style" w:hAnsi="Bookman Old Style"/>
          <w:b/>
          <w:sz w:val="18"/>
          <w:szCs w:val="18"/>
          <w:u w:val="single"/>
        </w:rPr>
        <w:t>Előadó</w:t>
      </w:r>
      <w:r w:rsidRPr="003F1D49">
        <w:rPr>
          <w:rFonts w:ascii="Bookman Old Style" w:hAnsi="Bookman Old Style"/>
          <w:sz w:val="18"/>
          <w:szCs w:val="18"/>
        </w:rPr>
        <w:t>: Fáki László polgármester</w:t>
      </w:r>
    </w:p>
    <w:p w14:paraId="69574C8E" w14:textId="77777777" w:rsidR="003521EB" w:rsidRPr="003F1D49" w:rsidRDefault="003521EB" w:rsidP="001927BE">
      <w:pPr>
        <w:rPr>
          <w:rFonts w:ascii="Bookman Old Style" w:hAnsi="Bookman Old Style"/>
          <w:b/>
          <w:bCs/>
          <w:sz w:val="18"/>
          <w:szCs w:val="18"/>
          <w:u w:val="single"/>
        </w:rPr>
      </w:pPr>
      <w:r w:rsidRPr="003F1D49">
        <w:rPr>
          <w:rFonts w:ascii="Bookman Old Style" w:hAnsi="Bookman Old Style"/>
          <w:b/>
          <w:sz w:val="18"/>
          <w:szCs w:val="18"/>
          <w:u w:val="single"/>
        </w:rPr>
        <w:t>Készítette:</w:t>
      </w:r>
      <w:r w:rsidR="00060519" w:rsidRPr="003F1D49">
        <w:rPr>
          <w:rFonts w:ascii="Bookman Old Style" w:hAnsi="Bookman Old Style"/>
          <w:sz w:val="18"/>
          <w:szCs w:val="18"/>
        </w:rPr>
        <w:t xml:space="preserve"> Ceglédi Kinga </w:t>
      </w:r>
      <w:r w:rsidRPr="003F1D49">
        <w:rPr>
          <w:rFonts w:ascii="Bookman Old Style" w:hAnsi="Bookman Old Style"/>
          <w:sz w:val="18"/>
          <w:szCs w:val="18"/>
        </w:rPr>
        <w:t>pénzügyi irodavezető</w:t>
      </w:r>
    </w:p>
    <w:p w14:paraId="5520C9B6" w14:textId="77777777" w:rsidR="003521EB" w:rsidRPr="003F1D49" w:rsidRDefault="003521EB" w:rsidP="001927BE">
      <w:pPr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bCs/>
          <w:sz w:val="18"/>
          <w:szCs w:val="18"/>
          <w:u w:val="single"/>
        </w:rPr>
        <w:t>Ellenőrizte:</w:t>
      </w:r>
      <w:r w:rsidR="002A0481" w:rsidRPr="003F1D49">
        <w:rPr>
          <w:rFonts w:ascii="Bookman Old Style" w:hAnsi="Bookman Old Style"/>
          <w:sz w:val="18"/>
          <w:szCs w:val="18"/>
        </w:rPr>
        <w:t xml:space="preserve"> </w:t>
      </w:r>
      <w:r w:rsidR="003E2B9D" w:rsidRPr="003F1D49">
        <w:rPr>
          <w:rFonts w:ascii="Bookman Old Style" w:hAnsi="Bookman Old Style"/>
          <w:sz w:val="18"/>
          <w:szCs w:val="18"/>
        </w:rPr>
        <w:t>dr. Stiebel Viktória jegyző</w:t>
      </w:r>
    </w:p>
    <w:p w14:paraId="65E73B0F" w14:textId="77777777" w:rsidR="003521EB" w:rsidRPr="003F1D49" w:rsidRDefault="003521EB" w:rsidP="001927BE">
      <w:pPr>
        <w:rPr>
          <w:rFonts w:ascii="Bookman Old Style" w:hAnsi="Bookman Old Style"/>
          <w:sz w:val="18"/>
          <w:szCs w:val="18"/>
        </w:rPr>
      </w:pPr>
    </w:p>
    <w:p w14:paraId="72D19686" w14:textId="77777777" w:rsidR="003521EB" w:rsidRPr="003F1D49" w:rsidRDefault="003521EB" w:rsidP="001927BE">
      <w:pPr>
        <w:rPr>
          <w:rFonts w:ascii="Bookman Old Style" w:hAnsi="Bookman Old Style"/>
          <w:b/>
          <w:bCs/>
          <w:iCs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  <w:u w:val="single"/>
        </w:rPr>
        <w:t>Az előterjesztést megtárgyalásra javasolja:</w:t>
      </w:r>
    </w:p>
    <w:p w14:paraId="6D8877FB" w14:textId="5561631B" w:rsidR="003521EB" w:rsidRPr="003F1D49" w:rsidRDefault="003521EB" w:rsidP="001927BE">
      <w:pPr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bCs/>
          <w:iCs/>
          <w:sz w:val="18"/>
          <w:szCs w:val="18"/>
        </w:rPr>
        <w:t>Pénzügyi</w:t>
      </w:r>
      <w:r w:rsidR="007D00A4" w:rsidRPr="003F1D49">
        <w:rPr>
          <w:rFonts w:ascii="Bookman Old Style" w:hAnsi="Bookman Old Style"/>
          <w:b/>
          <w:bCs/>
          <w:iCs/>
          <w:sz w:val="18"/>
          <w:szCs w:val="18"/>
        </w:rPr>
        <w:t xml:space="preserve"> és Fejlesztési Bizottság</w:t>
      </w:r>
      <w:r w:rsidRPr="00363534">
        <w:rPr>
          <w:rFonts w:ascii="Bookman Old Style" w:hAnsi="Bookman Old Style"/>
          <w:b/>
          <w:bCs/>
          <w:iCs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6C2FC6" w:rsidRPr="003F1D49">
        <w:rPr>
          <w:rFonts w:ascii="Bookman Old Style" w:hAnsi="Bookman Old Style"/>
          <w:b/>
          <w:bCs/>
          <w:i/>
          <w:iCs/>
          <w:sz w:val="18"/>
          <w:szCs w:val="18"/>
        </w:rPr>
        <w:t>(</w:t>
      </w:r>
      <w:r w:rsidR="005A2C41">
        <w:rPr>
          <w:rFonts w:ascii="Bookman Old Style" w:hAnsi="Bookman Old Style"/>
          <w:b/>
          <w:bCs/>
          <w:i/>
          <w:iCs/>
          <w:sz w:val="18"/>
          <w:szCs w:val="18"/>
        </w:rPr>
        <w:t>6.</w:t>
      </w:r>
      <w:bookmarkStart w:id="0" w:name="_GoBack"/>
      <w:bookmarkEnd w:id="0"/>
      <w:r w:rsidRPr="003F1D49">
        <w:rPr>
          <w:rFonts w:ascii="Bookman Old Style" w:hAnsi="Bookman Old Style"/>
          <w:b/>
          <w:bCs/>
          <w:i/>
          <w:iCs/>
          <w:sz w:val="18"/>
          <w:szCs w:val="18"/>
        </w:rPr>
        <w:t>)</w:t>
      </w:r>
      <w:r w:rsidRPr="003F1D49">
        <w:rPr>
          <w:rFonts w:ascii="Bookman Old Style" w:hAnsi="Bookman Old Style"/>
          <w:sz w:val="18"/>
          <w:szCs w:val="18"/>
        </w:rPr>
        <w:t xml:space="preserve"> </w:t>
      </w:r>
    </w:p>
    <w:p w14:paraId="276FC834" w14:textId="77777777" w:rsidR="00DC0686" w:rsidRPr="003F1D49" w:rsidRDefault="00DC0686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</w:p>
    <w:p w14:paraId="06603BA6" w14:textId="77777777" w:rsidR="00905D4C" w:rsidRPr="003F1D49" w:rsidRDefault="00905D4C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</w:p>
    <w:p w14:paraId="34DD1118" w14:textId="77777777" w:rsidR="003521EB" w:rsidRPr="003F1D49" w:rsidRDefault="003521EB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>Tisztelt Képviselők!</w:t>
      </w:r>
    </w:p>
    <w:p w14:paraId="1FE58BA1" w14:textId="77777777" w:rsidR="003521EB" w:rsidRPr="003F1D49" w:rsidRDefault="003521EB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</w:p>
    <w:p w14:paraId="442A6506" w14:textId="20F9BF33" w:rsidR="00D71584" w:rsidRPr="003F1D49" w:rsidRDefault="000F5025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A Képviselő-testület a Szigethalom Város Önkormányz</w:t>
      </w:r>
      <w:r w:rsidR="00E95306" w:rsidRPr="003F1D49">
        <w:rPr>
          <w:rFonts w:ascii="Bookman Old Style" w:hAnsi="Bookman Old Style"/>
          <w:sz w:val="18"/>
          <w:szCs w:val="18"/>
        </w:rPr>
        <w:t xml:space="preserve">at </w:t>
      </w:r>
      <w:r w:rsidR="00A51DE9" w:rsidRPr="003F1D49">
        <w:rPr>
          <w:rFonts w:ascii="Bookman Old Style" w:hAnsi="Bookman Old Style"/>
          <w:sz w:val="18"/>
          <w:szCs w:val="18"/>
        </w:rPr>
        <w:t>20</w:t>
      </w:r>
      <w:r w:rsidR="003E2B9D" w:rsidRPr="003F1D49">
        <w:rPr>
          <w:rFonts w:ascii="Bookman Old Style" w:hAnsi="Bookman Old Style"/>
          <w:sz w:val="18"/>
          <w:szCs w:val="18"/>
        </w:rPr>
        <w:t>2</w:t>
      </w:r>
      <w:r w:rsidR="006006FE">
        <w:rPr>
          <w:rFonts w:ascii="Bookman Old Style" w:hAnsi="Bookman Old Style"/>
          <w:sz w:val="18"/>
          <w:szCs w:val="18"/>
        </w:rPr>
        <w:t>5</w:t>
      </w:r>
      <w:r w:rsidRPr="003F1D49">
        <w:rPr>
          <w:rFonts w:ascii="Bookman Old Style" w:hAnsi="Bookman Old Style"/>
          <w:sz w:val="18"/>
          <w:szCs w:val="18"/>
        </w:rPr>
        <w:t xml:space="preserve">. évi költségvetéséről szóló </w:t>
      </w:r>
      <w:bookmarkStart w:id="1" w:name="_Hlk104820965"/>
      <w:r w:rsidR="00E10E1C" w:rsidRPr="003F1D49">
        <w:rPr>
          <w:rFonts w:ascii="Bookman Old Style" w:hAnsi="Bookman Old Style"/>
          <w:sz w:val="18"/>
          <w:szCs w:val="18"/>
        </w:rPr>
        <w:t>2</w:t>
      </w:r>
      <w:r w:rsidR="00060519" w:rsidRPr="003F1D49">
        <w:rPr>
          <w:rFonts w:ascii="Bookman Old Style" w:hAnsi="Bookman Old Style"/>
          <w:sz w:val="18"/>
          <w:szCs w:val="18"/>
        </w:rPr>
        <w:t>/20</w:t>
      </w:r>
      <w:r w:rsidR="003E2B9D" w:rsidRPr="003F1D49">
        <w:rPr>
          <w:rFonts w:ascii="Bookman Old Style" w:hAnsi="Bookman Old Style"/>
          <w:sz w:val="18"/>
          <w:szCs w:val="18"/>
        </w:rPr>
        <w:t>2</w:t>
      </w:r>
      <w:r w:rsidR="006006FE">
        <w:rPr>
          <w:rFonts w:ascii="Bookman Old Style" w:hAnsi="Bookman Old Style"/>
          <w:sz w:val="18"/>
          <w:szCs w:val="18"/>
        </w:rPr>
        <w:t>5</w:t>
      </w:r>
      <w:r w:rsidR="000A2ABB" w:rsidRPr="003F1D49">
        <w:rPr>
          <w:rFonts w:ascii="Bookman Old Style" w:hAnsi="Bookman Old Style"/>
          <w:sz w:val="18"/>
          <w:szCs w:val="18"/>
        </w:rPr>
        <w:t>. (</w:t>
      </w:r>
      <w:r w:rsidR="00060519" w:rsidRPr="003F1D49">
        <w:rPr>
          <w:rFonts w:ascii="Bookman Old Style" w:hAnsi="Bookman Old Style"/>
          <w:sz w:val="18"/>
          <w:szCs w:val="18"/>
        </w:rPr>
        <w:t>I</w:t>
      </w:r>
      <w:r w:rsidR="003E2B9D" w:rsidRPr="003F1D49">
        <w:rPr>
          <w:rFonts w:ascii="Bookman Old Style" w:hAnsi="Bookman Old Style"/>
          <w:sz w:val="18"/>
          <w:szCs w:val="18"/>
        </w:rPr>
        <w:t>I</w:t>
      </w:r>
      <w:r w:rsidR="00220517" w:rsidRPr="003F1D49">
        <w:rPr>
          <w:rFonts w:ascii="Bookman Old Style" w:hAnsi="Bookman Old Style"/>
          <w:sz w:val="18"/>
          <w:szCs w:val="18"/>
        </w:rPr>
        <w:t>.</w:t>
      </w:r>
      <w:r w:rsidR="006D0CB0" w:rsidRPr="003F1D49">
        <w:rPr>
          <w:rFonts w:ascii="Bookman Old Style" w:hAnsi="Bookman Old Style"/>
          <w:sz w:val="18"/>
          <w:szCs w:val="18"/>
        </w:rPr>
        <w:t>2</w:t>
      </w:r>
      <w:r w:rsidR="00E10E1C" w:rsidRPr="003F1D49">
        <w:rPr>
          <w:rFonts w:ascii="Bookman Old Style" w:hAnsi="Bookman Old Style"/>
          <w:sz w:val="18"/>
          <w:szCs w:val="18"/>
        </w:rPr>
        <w:t>8</w:t>
      </w:r>
      <w:r w:rsidR="00060519" w:rsidRPr="003F1D49">
        <w:rPr>
          <w:rFonts w:ascii="Bookman Old Style" w:hAnsi="Bookman Old Style"/>
          <w:sz w:val="18"/>
          <w:szCs w:val="18"/>
        </w:rPr>
        <w:t>.</w:t>
      </w:r>
      <w:r w:rsidR="000A2ABB" w:rsidRPr="003F1D49">
        <w:rPr>
          <w:rFonts w:ascii="Bookman Old Style" w:hAnsi="Bookman Old Style"/>
          <w:sz w:val="18"/>
          <w:szCs w:val="18"/>
        </w:rPr>
        <w:t xml:space="preserve">) </w:t>
      </w:r>
      <w:bookmarkEnd w:id="1"/>
      <w:r w:rsidRPr="003F1D49">
        <w:rPr>
          <w:rFonts w:ascii="Bookman Old Style" w:hAnsi="Bookman Old Style"/>
          <w:sz w:val="18"/>
          <w:szCs w:val="18"/>
        </w:rPr>
        <w:t>r</w:t>
      </w:r>
      <w:r w:rsidR="00A51DE9" w:rsidRPr="003F1D49">
        <w:rPr>
          <w:rFonts w:ascii="Bookman Old Style" w:hAnsi="Bookman Old Style"/>
          <w:sz w:val="18"/>
          <w:szCs w:val="18"/>
        </w:rPr>
        <w:t>endeletében az Önkormányzat 20</w:t>
      </w:r>
      <w:r w:rsidR="003E2B9D" w:rsidRPr="003F1D49">
        <w:rPr>
          <w:rFonts w:ascii="Bookman Old Style" w:hAnsi="Bookman Old Style"/>
          <w:sz w:val="18"/>
          <w:szCs w:val="18"/>
        </w:rPr>
        <w:t>2</w:t>
      </w:r>
      <w:r w:rsidR="006006FE">
        <w:rPr>
          <w:rFonts w:ascii="Bookman Old Style" w:hAnsi="Bookman Old Style"/>
          <w:sz w:val="18"/>
          <w:szCs w:val="18"/>
        </w:rPr>
        <w:t>5</w:t>
      </w:r>
      <w:r w:rsidRPr="003F1D49">
        <w:rPr>
          <w:rFonts w:ascii="Bookman Old Style" w:hAnsi="Bookman Old Style"/>
          <w:sz w:val="18"/>
          <w:szCs w:val="18"/>
        </w:rPr>
        <w:t>. évi összesített költségvetésének kiadási és bevételi főösszegét</w:t>
      </w:r>
      <w:r w:rsidR="004F29AF">
        <w:rPr>
          <w:rFonts w:ascii="Bookman Old Style" w:hAnsi="Bookman Old Style"/>
          <w:sz w:val="18"/>
          <w:szCs w:val="18"/>
        </w:rPr>
        <w:t xml:space="preserve"> a </w:t>
      </w:r>
      <w:r w:rsidR="00733FE3">
        <w:rPr>
          <w:rFonts w:ascii="Bookman Old Style" w:hAnsi="Bookman Old Style"/>
          <w:sz w:val="18"/>
          <w:szCs w:val="18"/>
        </w:rPr>
        <w:t xml:space="preserve">második </w:t>
      </w:r>
      <w:r w:rsidR="004F29AF">
        <w:rPr>
          <w:rFonts w:ascii="Bookman Old Style" w:hAnsi="Bookman Old Style"/>
          <w:sz w:val="18"/>
          <w:szCs w:val="18"/>
        </w:rPr>
        <w:t>előirányzat-módosítás után</w:t>
      </w:r>
      <w:r w:rsidRPr="003F1D49">
        <w:rPr>
          <w:rFonts w:ascii="Bookman Old Style" w:hAnsi="Bookman Old Style"/>
          <w:sz w:val="18"/>
          <w:szCs w:val="18"/>
        </w:rPr>
        <w:t xml:space="preserve"> </w:t>
      </w:r>
      <w:r w:rsidR="00733FE3">
        <w:rPr>
          <w:rFonts w:ascii="Bookman Old Style" w:hAnsi="Bookman Old Style"/>
          <w:b/>
          <w:bCs/>
          <w:sz w:val="18"/>
          <w:szCs w:val="18"/>
        </w:rPr>
        <w:t>5 255 692 016</w:t>
      </w:r>
      <w:r w:rsidR="004F29AF">
        <w:rPr>
          <w:rFonts w:ascii="Bookman Old Style" w:hAnsi="Bookman Old Style"/>
          <w:b/>
          <w:bCs/>
          <w:sz w:val="18"/>
          <w:szCs w:val="18"/>
        </w:rPr>
        <w:t xml:space="preserve"> Ft</w:t>
      </w:r>
      <w:r w:rsidR="004F29AF" w:rsidRPr="003F1D49">
        <w:rPr>
          <w:rFonts w:ascii="Bookman Old Style" w:hAnsi="Bookman Old Style"/>
          <w:sz w:val="18"/>
          <w:szCs w:val="18"/>
        </w:rPr>
        <w:t xml:space="preserve"> </w:t>
      </w:r>
      <w:r w:rsidRPr="003F1D49">
        <w:rPr>
          <w:rFonts w:ascii="Bookman Old Style" w:hAnsi="Bookman Old Style"/>
          <w:sz w:val="18"/>
          <w:szCs w:val="18"/>
        </w:rPr>
        <w:t>-ban állapította meg.</w:t>
      </w:r>
      <w:r w:rsidR="003521EB" w:rsidRPr="003F1D49">
        <w:rPr>
          <w:rFonts w:ascii="Bookman Old Style" w:hAnsi="Bookman Old Style"/>
          <w:sz w:val="18"/>
          <w:szCs w:val="18"/>
        </w:rPr>
        <w:t xml:space="preserve"> </w:t>
      </w:r>
    </w:p>
    <w:p w14:paraId="2972603D" w14:textId="56908DDE" w:rsidR="004C4F91" w:rsidRPr="003F1D49" w:rsidRDefault="003521EB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Jelen előterjesztés tartalmazza </w:t>
      </w:r>
      <w:r w:rsidR="00733FE3">
        <w:rPr>
          <w:rFonts w:ascii="Bookman Old Style" w:hAnsi="Bookman Old Style"/>
          <w:b/>
          <w:sz w:val="18"/>
          <w:szCs w:val="18"/>
        </w:rPr>
        <w:t>a szeptembertől decemberig történt</w:t>
      </w:r>
      <w:r w:rsidR="00BA33FC" w:rsidRPr="003F1D49">
        <w:rPr>
          <w:rFonts w:ascii="Bookman Old Style" w:hAnsi="Bookman Old Style"/>
          <w:sz w:val="18"/>
          <w:szCs w:val="18"/>
        </w:rPr>
        <w:t xml:space="preserve"> </w:t>
      </w:r>
      <w:r w:rsidRPr="003F1D49">
        <w:rPr>
          <w:rFonts w:ascii="Bookman Old Style" w:hAnsi="Bookman Old Style"/>
          <w:b/>
          <w:sz w:val="18"/>
          <w:szCs w:val="18"/>
        </w:rPr>
        <w:t>központi forrásokat</w:t>
      </w:r>
      <w:r w:rsidR="00BF4004" w:rsidRPr="003F1D49">
        <w:rPr>
          <w:rFonts w:ascii="Bookman Old Style" w:hAnsi="Bookman Old Style"/>
          <w:sz w:val="18"/>
          <w:szCs w:val="18"/>
        </w:rPr>
        <w:t xml:space="preserve"> érintő módosítás</w:t>
      </w:r>
      <w:r w:rsidR="00733FE3">
        <w:rPr>
          <w:rFonts w:ascii="Bookman Old Style" w:hAnsi="Bookman Old Style"/>
          <w:sz w:val="18"/>
          <w:szCs w:val="18"/>
        </w:rPr>
        <w:t>oka</w:t>
      </w:r>
      <w:r w:rsidR="00220517" w:rsidRPr="003F1D49">
        <w:rPr>
          <w:rFonts w:ascii="Bookman Old Style" w:hAnsi="Bookman Old Style"/>
          <w:sz w:val="18"/>
          <w:szCs w:val="18"/>
        </w:rPr>
        <w:t>t</w:t>
      </w:r>
      <w:r w:rsidR="00BF4004" w:rsidRPr="003F1D49">
        <w:rPr>
          <w:rFonts w:ascii="Bookman Old Style" w:hAnsi="Bookman Old Style"/>
          <w:sz w:val="18"/>
          <w:szCs w:val="18"/>
        </w:rPr>
        <w:t xml:space="preserve">, </w:t>
      </w:r>
      <w:r w:rsidRPr="003F1D49">
        <w:rPr>
          <w:rFonts w:ascii="Bookman Old Style" w:hAnsi="Bookman Old Style"/>
          <w:sz w:val="18"/>
          <w:szCs w:val="18"/>
        </w:rPr>
        <w:t xml:space="preserve">az </w:t>
      </w:r>
      <w:r w:rsidRPr="003F1D49">
        <w:rPr>
          <w:rFonts w:ascii="Bookman Old Style" w:hAnsi="Bookman Old Style"/>
          <w:b/>
          <w:sz w:val="18"/>
          <w:szCs w:val="18"/>
        </w:rPr>
        <w:t>intézmények saját hatáskörben</w:t>
      </w:r>
      <w:r w:rsidR="000C5260" w:rsidRPr="003F1D49">
        <w:rPr>
          <w:rFonts w:ascii="Bookman Old Style" w:hAnsi="Bookman Old Style"/>
          <w:sz w:val="18"/>
          <w:szCs w:val="18"/>
        </w:rPr>
        <w:t xml:space="preserve"> végrehajtott és</w:t>
      </w:r>
      <w:r w:rsidR="00DB07ED" w:rsidRPr="003F1D49">
        <w:rPr>
          <w:rFonts w:ascii="Bookman Old Style" w:hAnsi="Bookman Old Style"/>
          <w:sz w:val="18"/>
          <w:szCs w:val="18"/>
        </w:rPr>
        <w:t xml:space="preserve"> a</w:t>
      </w:r>
      <w:r w:rsidR="000C5260" w:rsidRPr="003F1D49">
        <w:rPr>
          <w:rFonts w:ascii="Bookman Old Style" w:hAnsi="Bookman Old Style"/>
          <w:sz w:val="18"/>
          <w:szCs w:val="18"/>
        </w:rPr>
        <w:t xml:space="preserve"> </w:t>
      </w:r>
      <w:r w:rsidR="00D8220B" w:rsidRPr="003F1D49">
        <w:rPr>
          <w:rFonts w:ascii="Bookman Old Style" w:hAnsi="Bookman Old Style"/>
          <w:b/>
          <w:sz w:val="18"/>
          <w:szCs w:val="18"/>
        </w:rPr>
        <w:t>t</w:t>
      </w:r>
      <w:r w:rsidR="000C5260" w:rsidRPr="003F1D49">
        <w:rPr>
          <w:rFonts w:ascii="Bookman Old Style" w:hAnsi="Bookman Old Style"/>
          <w:b/>
          <w:sz w:val="18"/>
          <w:szCs w:val="18"/>
        </w:rPr>
        <w:t>estület által engedélyezett</w:t>
      </w:r>
      <w:r w:rsidR="000C5260" w:rsidRPr="003F1D49">
        <w:rPr>
          <w:rFonts w:ascii="Bookman Old Style" w:hAnsi="Bookman Old Style"/>
          <w:sz w:val="18"/>
          <w:szCs w:val="18"/>
        </w:rPr>
        <w:t xml:space="preserve"> </w:t>
      </w:r>
      <w:r w:rsidRPr="003F1D49">
        <w:rPr>
          <w:rFonts w:ascii="Bookman Old Style" w:hAnsi="Bookman Old Style"/>
          <w:sz w:val="18"/>
          <w:szCs w:val="18"/>
        </w:rPr>
        <w:t xml:space="preserve">módosításait is. </w:t>
      </w:r>
    </w:p>
    <w:p w14:paraId="23E2BB76" w14:textId="77777777" w:rsidR="0017604B" w:rsidRPr="003F1D49" w:rsidRDefault="0017604B" w:rsidP="001927BE">
      <w:pPr>
        <w:pStyle w:val="Szvegtrzs"/>
        <w:rPr>
          <w:rFonts w:ascii="Bookman Old Style" w:hAnsi="Bookman Old Style"/>
          <w:bCs/>
          <w:sz w:val="18"/>
          <w:szCs w:val="18"/>
        </w:rPr>
      </w:pPr>
    </w:p>
    <w:p w14:paraId="4C3E534A" w14:textId="07499595" w:rsidR="00733904" w:rsidRPr="003F1D49" w:rsidRDefault="004F29AF" w:rsidP="00733904">
      <w:pPr>
        <w:pStyle w:val="Szvegtrzs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 xml:space="preserve">A </w:t>
      </w:r>
      <w:r w:rsidR="00733FE3">
        <w:rPr>
          <w:rFonts w:ascii="Bookman Old Style" w:hAnsi="Bookman Old Style"/>
          <w:bCs/>
          <w:sz w:val="18"/>
          <w:szCs w:val="18"/>
        </w:rPr>
        <w:t>harmadik</w:t>
      </w:r>
      <w:r w:rsidR="00220517" w:rsidRPr="003F1D49">
        <w:rPr>
          <w:rFonts w:ascii="Bookman Old Style" w:hAnsi="Bookman Old Style"/>
          <w:bCs/>
          <w:sz w:val="18"/>
          <w:szCs w:val="18"/>
        </w:rPr>
        <w:t xml:space="preserve"> </w:t>
      </w:r>
      <w:r w:rsidR="007F3667" w:rsidRPr="003F1D49">
        <w:rPr>
          <w:rFonts w:ascii="Bookman Old Style" w:hAnsi="Bookman Old Style"/>
          <w:bCs/>
          <w:sz w:val="18"/>
          <w:szCs w:val="18"/>
        </w:rPr>
        <w:t>előirányzat-</w:t>
      </w:r>
      <w:r w:rsidR="003521EB" w:rsidRPr="003F1D49">
        <w:rPr>
          <w:rFonts w:ascii="Bookman Old Style" w:hAnsi="Bookman Old Style"/>
          <w:bCs/>
          <w:sz w:val="18"/>
          <w:szCs w:val="18"/>
        </w:rPr>
        <w:t>módosítás</w:t>
      </w:r>
      <w:r w:rsidR="007F3667" w:rsidRPr="003F1D49">
        <w:rPr>
          <w:rFonts w:ascii="Bookman Old Style" w:hAnsi="Bookman Old Style"/>
          <w:bCs/>
          <w:sz w:val="18"/>
          <w:szCs w:val="18"/>
        </w:rPr>
        <w:t xml:space="preserve"> után a kiadási és bevételi</w:t>
      </w:r>
      <w:r w:rsidR="003521EB" w:rsidRPr="003F1D49">
        <w:rPr>
          <w:rFonts w:ascii="Bookman Old Style" w:hAnsi="Bookman Old Style"/>
          <w:bCs/>
          <w:sz w:val="18"/>
          <w:szCs w:val="18"/>
        </w:rPr>
        <w:t xml:space="preserve"> </w:t>
      </w:r>
      <w:r w:rsidR="004C4F91" w:rsidRPr="003F1D49">
        <w:rPr>
          <w:rFonts w:ascii="Bookman Old Style" w:hAnsi="Bookman Old Style"/>
          <w:bCs/>
          <w:sz w:val="18"/>
          <w:szCs w:val="18"/>
        </w:rPr>
        <w:t>fő</w:t>
      </w:r>
      <w:r w:rsidR="003521EB" w:rsidRPr="003F1D49">
        <w:rPr>
          <w:rFonts w:ascii="Bookman Old Style" w:hAnsi="Bookman Old Style"/>
          <w:bCs/>
          <w:sz w:val="18"/>
          <w:szCs w:val="18"/>
        </w:rPr>
        <w:t>összeg</w:t>
      </w:r>
      <w:r w:rsidR="003521EB" w:rsidRPr="003F1D49">
        <w:rPr>
          <w:rFonts w:ascii="Bookman Old Style" w:hAnsi="Bookman Old Style"/>
          <w:b/>
          <w:sz w:val="18"/>
          <w:szCs w:val="18"/>
        </w:rPr>
        <w:t xml:space="preserve">: </w:t>
      </w:r>
      <w:r w:rsidR="00EC5825" w:rsidRPr="003F1D49">
        <w:rPr>
          <w:rFonts w:ascii="Bookman Old Style" w:hAnsi="Bookman Old Style"/>
          <w:b/>
          <w:bCs/>
          <w:sz w:val="18"/>
          <w:szCs w:val="18"/>
        </w:rPr>
        <w:t>5</w:t>
      </w:r>
      <w:r w:rsidR="00733FE3">
        <w:rPr>
          <w:rFonts w:ascii="Bookman Old Style" w:hAnsi="Bookman Old Style"/>
          <w:b/>
          <w:bCs/>
          <w:sz w:val="18"/>
          <w:szCs w:val="18"/>
        </w:rPr>
        <w:t> 169 054 985</w:t>
      </w:r>
      <w:r w:rsidR="006006FE">
        <w:rPr>
          <w:rFonts w:ascii="Bookman Old Style" w:hAnsi="Bookman Old Style"/>
          <w:b/>
          <w:bCs/>
          <w:sz w:val="18"/>
          <w:szCs w:val="18"/>
        </w:rPr>
        <w:t xml:space="preserve"> Ft.</w:t>
      </w:r>
    </w:p>
    <w:p w14:paraId="0E0E2B48" w14:textId="6732AE9E" w:rsidR="003521EB" w:rsidRPr="003F1D49" w:rsidRDefault="003E2B9D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>Ft</w:t>
      </w:r>
      <w:r w:rsidR="007F3667" w:rsidRPr="003F1D49">
        <w:rPr>
          <w:rFonts w:ascii="Bookman Old Style" w:hAnsi="Bookman Old Style"/>
          <w:b/>
          <w:sz w:val="18"/>
          <w:szCs w:val="18"/>
        </w:rPr>
        <w:t xml:space="preserve">, </w:t>
      </w:r>
      <w:r w:rsidR="007F3667" w:rsidRPr="003F1D49">
        <w:rPr>
          <w:rFonts w:ascii="Bookman Old Style" w:hAnsi="Bookman Old Style"/>
          <w:sz w:val="18"/>
          <w:szCs w:val="18"/>
        </w:rPr>
        <w:t xml:space="preserve">az előirányzat </w:t>
      </w:r>
      <w:r w:rsidR="00733FE3">
        <w:rPr>
          <w:rFonts w:ascii="Bookman Old Style" w:hAnsi="Bookman Old Style"/>
          <w:b/>
          <w:sz w:val="18"/>
          <w:szCs w:val="18"/>
        </w:rPr>
        <w:t>86 637 031</w:t>
      </w:r>
      <w:r w:rsidR="00880DBF">
        <w:rPr>
          <w:rFonts w:ascii="Bookman Old Style" w:hAnsi="Bookman Old Style"/>
          <w:b/>
          <w:sz w:val="18"/>
          <w:szCs w:val="18"/>
        </w:rPr>
        <w:t xml:space="preserve"> Ft</w:t>
      </w:r>
      <w:r w:rsidR="007F3667" w:rsidRPr="003F1D49">
        <w:rPr>
          <w:rFonts w:ascii="Bookman Old Style" w:hAnsi="Bookman Old Style"/>
          <w:sz w:val="18"/>
          <w:szCs w:val="18"/>
        </w:rPr>
        <w:t>-</w:t>
      </w:r>
      <w:r w:rsidR="00CF4291" w:rsidRPr="003F1D49">
        <w:rPr>
          <w:rFonts w:ascii="Bookman Old Style" w:hAnsi="Bookman Old Style"/>
          <w:sz w:val="18"/>
          <w:szCs w:val="18"/>
        </w:rPr>
        <w:t>tal</w:t>
      </w:r>
      <w:r w:rsidR="007F3667" w:rsidRPr="003F1D49">
        <w:rPr>
          <w:rFonts w:ascii="Bookman Old Style" w:hAnsi="Bookman Old Style"/>
          <w:sz w:val="18"/>
          <w:szCs w:val="18"/>
        </w:rPr>
        <w:t xml:space="preserve"> került </w:t>
      </w:r>
      <w:r w:rsidR="00733FE3">
        <w:rPr>
          <w:rFonts w:ascii="Bookman Old Style" w:hAnsi="Bookman Old Style"/>
          <w:sz w:val="18"/>
          <w:szCs w:val="18"/>
        </w:rPr>
        <w:t>csökkentésre</w:t>
      </w:r>
      <w:r w:rsidR="002F4727" w:rsidRPr="003F1D49">
        <w:rPr>
          <w:rFonts w:ascii="Bookman Old Style" w:hAnsi="Bookman Old Style"/>
          <w:sz w:val="18"/>
          <w:szCs w:val="18"/>
        </w:rPr>
        <w:t>.</w:t>
      </w:r>
      <w:r w:rsidR="007F3667" w:rsidRPr="003F1D49">
        <w:rPr>
          <w:rFonts w:ascii="Bookman Old Style" w:hAnsi="Bookman Old Style"/>
          <w:sz w:val="18"/>
          <w:szCs w:val="18"/>
        </w:rPr>
        <w:t xml:space="preserve"> </w:t>
      </w:r>
    </w:p>
    <w:p w14:paraId="509F2420" w14:textId="77777777" w:rsidR="00647D02" w:rsidRPr="003F1D49" w:rsidRDefault="00647D02" w:rsidP="001927BE">
      <w:pPr>
        <w:pStyle w:val="Szvegtrzs"/>
        <w:rPr>
          <w:rFonts w:ascii="Bookman Old Style" w:hAnsi="Bookman Old Style"/>
          <w:sz w:val="18"/>
          <w:szCs w:val="18"/>
        </w:rPr>
      </w:pPr>
    </w:p>
    <w:p w14:paraId="0439B798" w14:textId="77777777" w:rsidR="002C269B" w:rsidRPr="003F1D49" w:rsidRDefault="002C269B" w:rsidP="001927BE">
      <w:pPr>
        <w:pStyle w:val="Szvegtrzs"/>
        <w:rPr>
          <w:rFonts w:ascii="Bookman Old Style" w:hAnsi="Bookman Old Style"/>
          <w:sz w:val="18"/>
          <w:szCs w:val="18"/>
        </w:rPr>
      </w:pPr>
    </w:p>
    <w:p w14:paraId="3544FF23" w14:textId="77777777" w:rsidR="005370E4" w:rsidRPr="003F1D49" w:rsidRDefault="005370E4" w:rsidP="001927BE">
      <w:pPr>
        <w:pStyle w:val="Szvegtrzs"/>
        <w:numPr>
          <w:ilvl w:val="0"/>
          <w:numId w:val="26"/>
        </w:numPr>
        <w:tabs>
          <w:tab w:val="left" w:pos="284"/>
        </w:tabs>
        <w:ind w:left="0" w:firstLine="0"/>
        <w:jc w:val="center"/>
        <w:rPr>
          <w:rFonts w:ascii="Bookman Old Style" w:hAnsi="Bookman Old Style"/>
          <w:b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>Kormány</w:t>
      </w:r>
      <w:r w:rsidR="0089785D" w:rsidRPr="003F1D49">
        <w:rPr>
          <w:rFonts w:ascii="Bookman Old Style" w:hAnsi="Bookman Old Style"/>
          <w:b/>
          <w:sz w:val="18"/>
          <w:szCs w:val="18"/>
        </w:rPr>
        <w:t>zati (jogszabályi)</w:t>
      </w:r>
      <w:r w:rsidRPr="003F1D49">
        <w:rPr>
          <w:rFonts w:ascii="Bookman Old Style" w:hAnsi="Bookman Old Style"/>
          <w:b/>
          <w:sz w:val="18"/>
          <w:szCs w:val="18"/>
        </w:rPr>
        <w:t xml:space="preserve"> hatáskörébe tartozó előirányza</w:t>
      </w:r>
      <w:r w:rsidR="004648A9" w:rsidRPr="003F1D49">
        <w:rPr>
          <w:rFonts w:ascii="Bookman Old Style" w:hAnsi="Bookman Old Style"/>
          <w:b/>
          <w:sz w:val="18"/>
          <w:szCs w:val="18"/>
        </w:rPr>
        <w:t>t</w:t>
      </w:r>
      <w:r w:rsidRPr="003F1D49">
        <w:rPr>
          <w:rFonts w:ascii="Bookman Old Style" w:hAnsi="Bookman Old Style"/>
          <w:b/>
          <w:sz w:val="18"/>
          <w:szCs w:val="18"/>
        </w:rPr>
        <w:t>-módosítás</w:t>
      </w:r>
      <w:r w:rsidR="001927BE" w:rsidRPr="003F1D49">
        <w:rPr>
          <w:rFonts w:ascii="Bookman Old Style" w:hAnsi="Bookman Old Style"/>
          <w:b/>
          <w:sz w:val="18"/>
          <w:szCs w:val="18"/>
        </w:rPr>
        <w:t>ok összefoglalása</w:t>
      </w:r>
    </w:p>
    <w:p w14:paraId="32FCAF0B" w14:textId="77777777" w:rsidR="005370E4" w:rsidRPr="003F1D49" w:rsidRDefault="005370E4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</w:p>
    <w:p w14:paraId="22D3FDDB" w14:textId="2E66229C" w:rsidR="00786548" w:rsidRPr="003F1D49" w:rsidRDefault="005370E4" w:rsidP="00FC756D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A </w:t>
      </w:r>
      <w:r w:rsidR="00905D4C" w:rsidRPr="003F1D49">
        <w:rPr>
          <w:rFonts w:ascii="Bookman Old Style" w:hAnsi="Bookman Old Style"/>
          <w:sz w:val="18"/>
          <w:szCs w:val="18"/>
        </w:rPr>
        <w:t>20</w:t>
      </w:r>
      <w:r w:rsidR="003E2B9D" w:rsidRPr="003F1D49">
        <w:rPr>
          <w:rFonts w:ascii="Bookman Old Style" w:hAnsi="Bookman Old Style"/>
          <w:sz w:val="18"/>
          <w:szCs w:val="18"/>
        </w:rPr>
        <w:t>2</w:t>
      </w:r>
      <w:r w:rsidR="006006FE">
        <w:rPr>
          <w:rFonts w:ascii="Bookman Old Style" w:hAnsi="Bookman Old Style"/>
          <w:sz w:val="18"/>
          <w:szCs w:val="18"/>
        </w:rPr>
        <w:t>5</w:t>
      </w:r>
      <w:r w:rsidR="00060519" w:rsidRPr="003F1D49">
        <w:rPr>
          <w:rFonts w:ascii="Bookman Old Style" w:hAnsi="Bookman Old Style"/>
          <w:sz w:val="18"/>
          <w:szCs w:val="18"/>
        </w:rPr>
        <w:t>. évi költségvetésről szóló 20</w:t>
      </w:r>
      <w:r w:rsidR="00BE0029" w:rsidRPr="003F1D49">
        <w:rPr>
          <w:rFonts w:ascii="Bookman Old Style" w:hAnsi="Bookman Old Style"/>
          <w:sz w:val="18"/>
          <w:szCs w:val="18"/>
        </w:rPr>
        <w:t>2</w:t>
      </w:r>
      <w:r w:rsidR="006006FE">
        <w:rPr>
          <w:rFonts w:ascii="Bookman Old Style" w:hAnsi="Bookman Old Style"/>
          <w:sz w:val="18"/>
          <w:szCs w:val="18"/>
        </w:rPr>
        <w:t>4</w:t>
      </w:r>
      <w:r w:rsidR="000F5025" w:rsidRPr="003F1D49">
        <w:rPr>
          <w:rFonts w:ascii="Bookman Old Style" w:hAnsi="Bookman Old Style"/>
          <w:sz w:val="18"/>
          <w:szCs w:val="18"/>
        </w:rPr>
        <w:t xml:space="preserve">. évi </w:t>
      </w:r>
      <w:r w:rsidR="006006FE">
        <w:rPr>
          <w:rFonts w:ascii="Bookman Old Style" w:hAnsi="Bookman Old Style"/>
          <w:sz w:val="18"/>
          <w:szCs w:val="18"/>
        </w:rPr>
        <w:t>XC</w:t>
      </w:r>
      <w:r w:rsidR="000F5025" w:rsidRPr="003F1D49">
        <w:rPr>
          <w:rFonts w:ascii="Bookman Old Style" w:hAnsi="Bookman Old Style"/>
          <w:sz w:val="18"/>
          <w:szCs w:val="18"/>
        </w:rPr>
        <w:t xml:space="preserve">. </w:t>
      </w:r>
      <w:r w:rsidRPr="003F1D49">
        <w:rPr>
          <w:rFonts w:ascii="Bookman Old Style" w:hAnsi="Bookman Old Style"/>
          <w:sz w:val="18"/>
          <w:szCs w:val="18"/>
        </w:rPr>
        <w:t>törvény 2.</w:t>
      </w:r>
      <w:r w:rsidR="0011432F">
        <w:rPr>
          <w:rFonts w:ascii="Bookman Old Style" w:hAnsi="Bookman Old Style"/>
          <w:sz w:val="18"/>
          <w:szCs w:val="18"/>
        </w:rPr>
        <w:t xml:space="preserve"> és 3.</w:t>
      </w:r>
      <w:r w:rsidRPr="003F1D49">
        <w:rPr>
          <w:rFonts w:ascii="Bookman Old Style" w:hAnsi="Bookman Old Style"/>
          <w:sz w:val="18"/>
          <w:szCs w:val="18"/>
        </w:rPr>
        <w:t xml:space="preserve"> sz. melléklete alapján a helyi önkormányzatok általános működésének és ágazati feladatainak</w:t>
      </w:r>
      <w:r w:rsidR="00074CDC" w:rsidRPr="003F1D49">
        <w:rPr>
          <w:rFonts w:ascii="Bookman Old Style" w:hAnsi="Bookman Old Style"/>
          <w:sz w:val="18"/>
          <w:szCs w:val="18"/>
        </w:rPr>
        <w:t>,</w:t>
      </w:r>
      <w:r w:rsidRPr="003F1D49">
        <w:rPr>
          <w:rFonts w:ascii="Bookman Old Style" w:hAnsi="Bookman Old Style"/>
          <w:sz w:val="18"/>
          <w:szCs w:val="18"/>
        </w:rPr>
        <w:t xml:space="preserve"> a központosított előirányzatok támogatása terhére </w:t>
      </w:r>
      <w:r w:rsidR="00786548" w:rsidRPr="003F1D49">
        <w:rPr>
          <w:rFonts w:ascii="Bookman Old Style" w:hAnsi="Bookman Old Style"/>
          <w:sz w:val="18"/>
          <w:szCs w:val="18"/>
        </w:rPr>
        <w:t xml:space="preserve">az Önkormányzat </w:t>
      </w:r>
      <w:r w:rsidR="00905D4C" w:rsidRPr="003F1D49">
        <w:rPr>
          <w:rFonts w:ascii="Bookman Old Style" w:hAnsi="Bookman Old Style"/>
          <w:b/>
          <w:sz w:val="18"/>
          <w:szCs w:val="18"/>
        </w:rPr>
        <w:t>20</w:t>
      </w:r>
      <w:r w:rsidR="003E2B9D" w:rsidRPr="003F1D49">
        <w:rPr>
          <w:rFonts w:ascii="Bookman Old Style" w:hAnsi="Bookman Old Style"/>
          <w:b/>
          <w:sz w:val="18"/>
          <w:szCs w:val="18"/>
        </w:rPr>
        <w:t>2</w:t>
      </w:r>
      <w:r w:rsidR="006006FE">
        <w:rPr>
          <w:rFonts w:ascii="Bookman Old Style" w:hAnsi="Bookman Old Style"/>
          <w:b/>
          <w:sz w:val="18"/>
          <w:szCs w:val="18"/>
        </w:rPr>
        <w:t>5</w:t>
      </w:r>
      <w:r w:rsidR="000F5025" w:rsidRPr="003F1D49">
        <w:rPr>
          <w:rFonts w:ascii="Bookman Old Style" w:hAnsi="Bookman Old Style"/>
          <w:b/>
          <w:sz w:val="18"/>
          <w:szCs w:val="18"/>
        </w:rPr>
        <w:t xml:space="preserve">. </w:t>
      </w:r>
      <w:r w:rsidR="00733FE3">
        <w:rPr>
          <w:rFonts w:ascii="Bookman Old Style" w:hAnsi="Bookman Old Style"/>
          <w:b/>
          <w:sz w:val="18"/>
          <w:szCs w:val="18"/>
        </w:rPr>
        <w:t>szeptember</w:t>
      </w:r>
      <w:r w:rsidR="00905D4C" w:rsidRPr="003F1D49">
        <w:rPr>
          <w:rFonts w:ascii="Bookman Old Style" w:hAnsi="Bookman Old Style"/>
          <w:b/>
          <w:sz w:val="18"/>
          <w:szCs w:val="18"/>
        </w:rPr>
        <w:t xml:space="preserve"> 1</w:t>
      </w:r>
      <w:r w:rsidR="00DE4AAF" w:rsidRPr="003F1D49">
        <w:rPr>
          <w:rFonts w:ascii="Bookman Old Style" w:hAnsi="Bookman Old Style"/>
          <w:b/>
          <w:sz w:val="18"/>
          <w:szCs w:val="18"/>
        </w:rPr>
        <w:t>.</w:t>
      </w:r>
      <w:r w:rsidR="00BC1620" w:rsidRPr="003F1D49">
        <w:rPr>
          <w:rFonts w:ascii="Bookman Old Style" w:hAnsi="Bookman Old Style"/>
          <w:b/>
          <w:sz w:val="18"/>
          <w:szCs w:val="18"/>
        </w:rPr>
        <w:t xml:space="preserve"> és </w:t>
      </w:r>
      <w:r w:rsidR="00733FE3">
        <w:rPr>
          <w:rFonts w:ascii="Bookman Old Style" w:hAnsi="Bookman Old Style"/>
          <w:b/>
          <w:sz w:val="18"/>
          <w:szCs w:val="18"/>
        </w:rPr>
        <w:t>december</w:t>
      </w:r>
      <w:r w:rsidR="00E04B95" w:rsidRPr="003F1D49">
        <w:rPr>
          <w:rFonts w:ascii="Bookman Old Style" w:hAnsi="Bookman Old Style"/>
          <w:b/>
          <w:sz w:val="18"/>
          <w:szCs w:val="18"/>
        </w:rPr>
        <w:t xml:space="preserve"> 3</w:t>
      </w:r>
      <w:r w:rsidR="00736510">
        <w:rPr>
          <w:rFonts w:ascii="Bookman Old Style" w:hAnsi="Bookman Old Style"/>
          <w:b/>
          <w:sz w:val="18"/>
          <w:szCs w:val="18"/>
        </w:rPr>
        <w:t>1</w:t>
      </w:r>
      <w:r w:rsidR="00E04B95" w:rsidRPr="003F1D49">
        <w:rPr>
          <w:rFonts w:ascii="Bookman Old Style" w:hAnsi="Bookman Old Style"/>
          <w:b/>
          <w:sz w:val="18"/>
          <w:szCs w:val="18"/>
        </w:rPr>
        <w:t>.</w:t>
      </w:r>
      <w:r w:rsidR="00BC1620" w:rsidRPr="003F1D49">
        <w:rPr>
          <w:rFonts w:ascii="Bookman Old Style" w:hAnsi="Bookman Old Style"/>
          <w:b/>
          <w:sz w:val="18"/>
          <w:szCs w:val="18"/>
        </w:rPr>
        <w:t xml:space="preserve"> között</w:t>
      </w:r>
      <w:r w:rsidR="000F5025" w:rsidRPr="003F1D49">
        <w:rPr>
          <w:rFonts w:ascii="Bookman Old Style" w:hAnsi="Bookman Old Style"/>
          <w:sz w:val="18"/>
          <w:szCs w:val="18"/>
        </w:rPr>
        <w:t xml:space="preserve"> </w:t>
      </w:r>
      <w:r w:rsidR="00096E89" w:rsidRPr="003F1D49">
        <w:rPr>
          <w:rFonts w:ascii="Bookman Old Style" w:hAnsi="Bookman Old Style"/>
          <w:sz w:val="18"/>
          <w:szCs w:val="18"/>
        </w:rPr>
        <w:t xml:space="preserve">összességében </w:t>
      </w:r>
      <w:r w:rsidR="00733FE3">
        <w:rPr>
          <w:rFonts w:ascii="Bookman Old Style" w:hAnsi="Bookman Old Style"/>
          <w:b/>
          <w:sz w:val="18"/>
          <w:szCs w:val="18"/>
        </w:rPr>
        <w:t>44 669 139</w:t>
      </w:r>
      <w:r w:rsidR="00905D4C" w:rsidRPr="003F1D49">
        <w:rPr>
          <w:rFonts w:ascii="Bookman Old Style" w:hAnsi="Bookman Old Style"/>
          <w:b/>
          <w:sz w:val="18"/>
          <w:szCs w:val="18"/>
        </w:rPr>
        <w:t xml:space="preserve"> Ft </w:t>
      </w:r>
      <w:r w:rsidRPr="003F1D49">
        <w:rPr>
          <w:rFonts w:ascii="Bookman Old Style" w:hAnsi="Bookman Old Style"/>
          <w:b/>
          <w:sz w:val="18"/>
          <w:szCs w:val="18"/>
        </w:rPr>
        <w:t>többlett</w:t>
      </w:r>
      <w:r w:rsidR="00096E89" w:rsidRPr="003F1D49">
        <w:rPr>
          <w:rFonts w:ascii="Bookman Old Style" w:hAnsi="Bookman Old Style"/>
          <w:b/>
          <w:sz w:val="18"/>
          <w:szCs w:val="18"/>
        </w:rPr>
        <w:t>ámogatást</w:t>
      </w:r>
      <w:r w:rsidR="00C3293B"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C3293B" w:rsidRPr="003F1D49">
        <w:rPr>
          <w:rFonts w:ascii="Bookman Old Style" w:hAnsi="Bookman Old Style"/>
          <w:sz w:val="18"/>
          <w:szCs w:val="18"/>
        </w:rPr>
        <w:t>kapott</w:t>
      </w:r>
      <w:r w:rsidR="00BF4004" w:rsidRPr="003F1D49">
        <w:rPr>
          <w:rFonts w:ascii="Bookman Old Style" w:hAnsi="Bookman Old Style"/>
          <w:sz w:val="18"/>
          <w:szCs w:val="18"/>
        </w:rPr>
        <w:t xml:space="preserve"> (B1</w:t>
      </w:r>
      <w:r w:rsidR="00FD37C2" w:rsidRPr="003F1D49">
        <w:rPr>
          <w:rFonts w:ascii="Bookman Old Style" w:hAnsi="Bookman Old Style"/>
          <w:sz w:val="18"/>
          <w:szCs w:val="18"/>
        </w:rPr>
        <w:t>1</w:t>
      </w:r>
      <w:r w:rsidR="00BF4004" w:rsidRPr="003F1D49">
        <w:rPr>
          <w:rFonts w:ascii="Bookman Old Style" w:hAnsi="Bookman Old Style"/>
          <w:sz w:val="18"/>
          <w:szCs w:val="18"/>
        </w:rPr>
        <w:t>)</w:t>
      </w:r>
      <w:r w:rsidR="00905D4C" w:rsidRPr="003F1D49">
        <w:rPr>
          <w:rFonts w:ascii="Bookman Old Style" w:hAnsi="Bookman Old Style"/>
          <w:sz w:val="18"/>
          <w:szCs w:val="18"/>
        </w:rPr>
        <w:t xml:space="preserve"> az alábbiak szerint:</w:t>
      </w:r>
    </w:p>
    <w:p w14:paraId="39BE91A0" w14:textId="77777777" w:rsidR="00B96476" w:rsidRPr="003F1D49" w:rsidRDefault="00B96476" w:rsidP="00FC756D">
      <w:pPr>
        <w:pStyle w:val="Szvegtrzs"/>
        <w:rPr>
          <w:rFonts w:ascii="Bookman Old Style" w:hAnsi="Bookman Old Style"/>
          <w:sz w:val="18"/>
          <w:szCs w:val="18"/>
        </w:rPr>
      </w:pPr>
    </w:p>
    <w:p w14:paraId="78E03A16" w14:textId="0EBE1B0D" w:rsidR="00736510" w:rsidRDefault="00736510" w:rsidP="00736510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/>
          <w:bCs/>
          <w:sz w:val="18"/>
          <w:szCs w:val="18"/>
        </w:rPr>
      </w:pPr>
      <w:r w:rsidRPr="00027F96">
        <w:rPr>
          <w:rFonts w:ascii="Bookman Old Style" w:hAnsi="Bookman Old Style"/>
          <w:sz w:val="18"/>
          <w:szCs w:val="18"/>
        </w:rPr>
        <w:t>köznevelési feladatok támogatása</w:t>
      </w:r>
      <w:r>
        <w:rPr>
          <w:rFonts w:ascii="Bookman Old Style" w:hAnsi="Bookman Old Style"/>
          <w:sz w:val="18"/>
          <w:szCs w:val="18"/>
        </w:rPr>
        <w:t xml:space="preserve"> (B112)</w:t>
      </w:r>
      <w:r>
        <w:rPr>
          <w:rFonts w:ascii="Bookman Old Style" w:hAnsi="Bookman Old Style"/>
          <w:b/>
          <w:bCs/>
          <w:sz w:val="18"/>
          <w:szCs w:val="18"/>
        </w:rPr>
        <w:tab/>
      </w:r>
      <w:r w:rsidR="00733FE3">
        <w:rPr>
          <w:rFonts w:ascii="Bookman Old Style" w:hAnsi="Bookman Old Style"/>
          <w:b/>
          <w:bCs/>
          <w:sz w:val="18"/>
          <w:szCs w:val="18"/>
        </w:rPr>
        <w:t>2 361 350</w:t>
      </w:r>
      <w:r>
        <w:rPr>
          <w:rFonts w:ascii="Bookman Old Style" w:hAnsi="Bookman Old Style"/>
          <w:b/>
          <w:bCs/>
          <w:sz w:val="18"/>
          <w:szCs w:val="18"/>
        </w:rPr>
        <w:t xml:space="preserve"> Ft</w:t>
      </w:r>
    </w:p>
    <w:p w14:paraId="4D215F51" w14:textId="536494F9" w:rsidR="00736510" w:rsidRDefault="00736510" w:rsidP="00736510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/>
          <w:bCs/>
          <w:sz w:val="18"/>
          <w:szCs w:val="18"/>
        </w:rPr>
      </w:pPr>
      <w:r w:rsidRPr="00027F96">
        <w:rPr>
          <w:rFonts w:ascii="Bookman Old Style" w:hAnsi="Bookman Old Style"/>
          <w:sz w:val="18"/>
          <w:szCs w:val="18"/>
        </w:rPr>
        <w:t>bölcsőde támogatása</w:t>
      </w:r>
      <w:r>
        <w:rPr>
          <w:rFonts w:ascii="Bookman Old Style" w:hAnsi="Bookman Old Style"/>
          <w:sz w:val="18"/>
          <w:szCs w:val="18"/>
        </w:rPr>
        <w:t xml:space="preserve"> (B113)</w:t>
      </w:r>
      <w:r>
        <w:rPr>
          <w:rFonts w:ascii="Bookman Old Style" w:hAnsi="Bookman Old Style"/>
          <w:b/>
          <w:bCs/>
          <w:sz w:val="18"/>
          <w:szCs w:val="18"/>
        </w:rPr>
        <w:tab/>
      </w:r>
      <w:r w:rsidR="00FA6573">
        <w:rPr>
          <w:rFonts w:ascii="Bookman Old Style" w:hAnsi="Bookman Old Style"/>
          <w:b/>
          <w:bCs/>
          <w:sz w:val="18"/>
          <w:szCs w:val="18"/>
        </w:rPr>
        <w:t>7 600 000</w:t>
      </w:r>
      <w:r>
        <w:rPr>
          <w:rFonts w:ascii="Bookman Old Style" w:hAnsi="Bookman Old Style"/>
          <w:b/>
          <w:bCs/>
          <w:sz w:val="18"/>
          <w:szCs w:val="18"/>
        </w:rPr>
        <w:t xml:space="preserve"> Ft</w:t>
      </w:r>
    </w:p>
    <w:p w14:paraId="3F06603C" w14:textId="2AF90054" w:rsidR="00736510" w:rsidRPr="00027F96" w:rsidRDefault="00736510" w:rsidP="00736510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sz w:val="18"/>
          <w:szCs w:val="18"/>
        </w:rPr>
      </w:pPr>
      <w:r w:rsidRPr="00027F96">
        <w:rPr>
          <w:rFonts w:ascii="Bookman Old Style" w:hAnsi="Bookman Old Style"/>
          <w:sz w:val="18"/>
          <w:szCs w:val="18"/>
        </w:rPr>
        <w:t>gyermekétkeztetési feladatok (B113)</w:t>
      </w:r>
      <w:r>
        <w:rPr>
          <w:rFonts w:ascii="Bookman Old Style" w:hAnsi="Bookman Old Style"/>
          <w:sz w:val="18"/>
          <w:szCs w:val="18"/>
        </w:rPr>
        <w:tab/>
      </w:r>
      <w:r w:rsidR="00FA6573">
        <w:rPr>
          <w:rFonts w:ascii="Bookman Old Style" w:hAnsi="Bookman Old Style"/>
          <w:b/>
          <w:bCs/>
          <w:sz w:val="18"/>
          <w:szCs w:val="18"/>
        </w:rPr>
        <w:t>8 887 592</w:t>
      </w:r>
      <w:r w:rsidRPr="00027F96">
        <w:rPr>
          <w:rFonts w:ascii="Bookman Old Style" w:hAnsi="Bookman Old Style"/>
          <w:b/>
          <w:bCs/>
          <w:sz w:val="18"/>
          <w:szCs w:val="18"/>
        </w:rPr>
        <w:t xml:space="preserve"> Ft</w:t>
      </w:r>
    </w:p>
    <w:p w14:paraId="72A6A966" w14:textId="163010B9" w:rsidR="00736510" w:rsidRPr="003F1D49" w:rsidRDefault="00736510" w:rsidP="00736510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/>
          <w:bCs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szociális ágazati pótlékra (B113)</w:t>
      </w:r>
      <w:r w:rsidRPr="003F1D49">
        <w:rPr>
          <w:rFonts w:ascii="Bookman Old Style" w:hAnsi="Bookman Old Style"/>
          <w:sz w:val="18"/>
          <w:szCs w:val="18"/>
        </w:rPr>
        <w:tab/>
      </w:r>
      <w:r w:rsidR="00FA6573">
        <w:rPr>
          <w:rFonts w:ascii="Bookman Old Style" w:hAnsi="Bookman Old Style"/>
          <w:b/>
          <w:bCs/>
          <w:sz w:val="18"/>
          <w:szCs w:val="18"/>
        </w:rPr>
        <w:t>20 978 667</w:t>
      </w:r>
      <w:r w:rsidRPr="003F1D49">
        <w:rPr>
          <w:rFonts w:ascii="Bookman Old Style" w:hAnsi="Bookman Old Style"/>
          <w:b/>
          <w:bCs/>
          <w:sz w:val="18"/>
          <w:szCs w:val="18"/>
        </w:rPr>
        <w:t xml:space="preserve"> Ft</w:t>
      </w:r>
    </w:p>
    <w:p w14:paraId="7EBD9275" w14:textId="735A2545" w:rsidR="00736510" w:rsidRPr="00A25A7A" w:rsidRDefault="00736510" w:rsidP="00736510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egészségügyi kieg. pótlék (B113)</w:t>
      </w:r>
      <w:r w:rsidRPr="003F1D49">
        <w:rPr>
          <w:rFonts w:ascii="Bookman Old Style" w:hAnsi="Bookman Old Style"/>
          <w:sz w:val="18"/>
          <w:szCs w:val="18"/>
        </w:rPr>
        <w:tab/>
      </w:r>
      <w:r w:rsidR="00FA6573">
        <w:rPr>
          <w:rFonts w:ascii="Bookman Old Style" w:hAnsi="Bookman Old Style"/>
          <w:b/>
          <w:bCs/>
          <w:sz w:val="18"/>
          <w:szCs w:val="18"/>
        </w:rPr>
        <w:t>4 429 530</w:t>
      </w:r>
      <w:r w:rsidRPr="003F1D49">
        <w:rPr>
          <w:rFonts w:ascii="Bookman Old Style" w:hAnsi="Bookman Old Style"/>
          <w:b/>
          <w:bCs/>
          <w:sz w:val="18"/>
          <w:szCs w:val="18"/>
        </w:rPr>
        <w:t xml:space="preserve"> Ft</w:t>
      </w:r>
    </w:p>
    <w:p w14:paraId="10148411" w14:textId="33982100" w:rsidR="00A25A7A" w:rsidRPr="00553B8E" w:rsidRDefault="00A25A7A" w:rsidP="00736510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sz w:val="18"/>
          <w:szCs w:val="18"/>
        </w:rPr>
      </w:pPr>
      <w:r w:rsidRPr="00A25A7A">
        <w:rPr>
          <w:rFonts w:ascii="Bookman Old Style" w:hAnsi="Bookman Old Style"/>
          <w:sz w:val="18"/>
          <w:szCs w:val="18"/>
        </w:rPr>
        <w:t>könyvtári érdekelt</w:t>
      </w:r>
      <w:r>
        <w:rPr>
          <w:rFonts w:ascii="Bookman Old Style" w:hAnsi="Bookman Old Style"/>
          <w:sz w:val="18"/>
          <w:szCs w:val="18"/>
        </w:rPr>
        <w:t>sé</w:t>
      </w:r>
      <w:r w:rsidRPr="00A25A7A">
        <w:rPr>
          <w:rFonts w:ascii="Bookman Old Style" w:hAnsi="Bookman Old Style"/>
          <w:sz w:val="18"/>
          <w:szCs w:val="18"/>
        </w:rPr>
        <w:t>gnövelő tám. (B114)</w:t>
      </w:r>
      <w:r>
        <w:rPr>
          <w:rFonts w:ascii="Bookman Old Style" w:hAnsi="Bookman Old Style"/>
          <w:b/>
          <w:bCs/>
          <w:sz w:val="18"/>
          <w:szCs w:val="18"/>
        </w:rPr>
        <w:tab/>
        <w:t>412 000 Ft</w:t>
      </w:r>
    </w:p>
    <w:p w14:paraId="49A87BA1" w14:textId="77777777" w:rsidR="00905D4C" w:rsidRPr="003F1D49" w:rsidRDefault="00905D4C" w:rsidP="00FC756D">
      <w:pPr>
        <w:pStyle w:val="Szvegtrzs"/>
        <w:rPr>
          <w:rFonts w:ascii="Bookman Old Style" w:hAnsi="Bookman Old Style"/>
          <w:sz w:val="18"/>
          <w:szCs w:val="18"/>
        </w:rPr>
      </w:pPr>
    </w:p>
    <w:p w14:paraId="5F9BA355" w14:textId="55EDAC32" w:rsidR="00786548" w:rsidRPr="003F1D49" w:rsidRDefault="00786548" w:rsidP="00FC756D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Egyéb működési célú támogatásra kapott ös</w:t>
      </w:r>
      <w:r w:rsidR="00BF4004" w:rsidRPr="003F1D49">
        <w:rPr>
          <w:rFonts w:ascii="Bookman Old Style" w:hAnsi="Bookman Old Style"/>
          <w:sz w:val="18"/>
          <w:szCs w:val="18"/>
        </w:rPr>
        <w:t>s</w:t>
      </w:r>
      <w:r w:rsidRPr="003F1D49">
        <w:rPr>
          <w:rFonts w:ascii="Bookman Old Style" w:hAnsi="Bookman Old Style"/>
          <w:sz w:val="18"/>
          <w:szCs w:val="18"/>
        </w:rPr>
        <w:t>zegek</w:t>
      </w:r>
      <w:r w:rsidR="00BF4004" w:rsidRPr="003F1D49">
        <w:rPr>
          <w:rFonts w:ascii="Bookman Old Style" w:hAnsi="Bookman Old Style"/>
          <w:sz w:val="18"/>
          <w:szCs w:val="18"/>
        </w:rPr>
        <w:t xml:space="preserve"> </w:t>
      </w:r>
      <w:r w:rsidR="004D3CCE">
        <w:rPr>
          <w:rFonts w:ascii="Bookman Old Style" w:hAnsi="Bookman Old Style"/>
          <w:b/>
          <w:sz w:val="18"/>
          <w:szCs w:val="18"/>
        </w:rPr>
        <w:t>-</w:t>
      </w:r>
      <w:r w:rsidR="00A25A7A">
        <w:rPr>
          <w:rFonts w:ascii="Bookman Old Style" w:hAnsi="Bookman Old Style"/>
          <w:b/>
          <w:sz w:val="18"/>
          <w:szCs w:val="18"/>
        </w:rPr>
        <w:t>765 829</w:t>
      </w:r>
      <w:r w:rsidR="00905D4C"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C76682" w:rsidRPr="003F1D49">
        <w:rPr>
          <w:rFonts w:ascii="Bookman Old Style" w:hAnsi="Bookman Old Style"/>
          <w:b/>
          <w:sz w:val="18"/>
          <w:szCs w:val="18"/>
        </w:rPr>
        <w:t>Ft</w:t>
      </w:r>
      <w:r w:rsidR="00C76682" w:rsidRPr="003F1D49">
        <w:rPr>
          <w:rFonts w:ascii="Bookman Old Style" w:hAnsi="Bookman Old Style"/>
          <w:sz w:val="18"/>
          <w:szCs w:val="18"/>
        </w:rPr>
        <w:t xml:space="preserve"> </w:t>
      </w:r>
      <w:r w:rsidR="00BF4004" w:rsidRPr="003F1D49">
        <w:rPr>
          <w:rFonts w:ascii="Bookman Old Style" w:hAnsi="Bookman Old Style"/>
          <w:sz w:val="18"/>
          <w:szCs w:val="18"/>
        </w:rPr>
        <w:t>(B16)</w:t>
      </w:r>
      <w:r w:rsidRPr="003F1D49">
        <w:rPr>
          <w:rFonts w:ascii="Bookman Old Style" w:hAnsi="Bookman Old Style"/>
          <w:sz w:val="18"/>
          <w:szCs w:val="18"/>
        </w:rPr>
        <w:t xml:space="preserve"> jogcímek szerint:</w:t>
      </w:r>
    </w:p>
    <w:p w14:paraId="70D5D788" w14:textId="6217EA6D" w:rsidR="00905D4C" w:rsidRPr="004D3CCE" w:rsidRDefault="00905D4C" w:rsidP="00B5641E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közfoglalkoztatottak támogatása</w:t>
      </w:r>
      <w:r w:rsidRPr="003F1D49">
        <w:rPr>
          <w:rFonts w:ascii="Bookman Old Style" w:hAnsi="Bookman Old Style"/>
          <w:sz w:val="18"/>
          <w:szCs w:val="18"/>
        </w:rPr>
        <w:tab/>
      </w:r>
      <w:r w:rsidR="00CF4292" w:rsidRPr="003F1D49">
        <w:rPr>
          <w:rFonts w:ascii="Bookman Old Style" w:hAnsi="Bookman Old Style"/>
          <w:sz w:val="18"/>
          <w:szCs w:val="18"/>
        </w:rPr>
        <w:t xml:space="preserve">    </w:t>
      </w:r>
      <w:r w:rsidR="00707699" w:rsidRPr="003F1D49">
        <w:rPr>
          <w:rFonts w:ascii="Bookman Old Style" w:hAnsi="Bookman Old Style"/>
          <w:sz w:val="18"/>
          <w:szCs w:val="18"/>
        </w:rPr>
        <w:t xml:space="preserve">      </w:t>
      </w:r>
      <w:r w:rsidR="00A25A7A">
        <w:rPr>
          <w:rFonts w:ascii="Bookman Old Style" w:hAnsi="Bookman Old Style"/>
          <w:b/>
          <w:sz w:val="18"/>
          <w:szCs w:val="18"/>
        </w:rPr>
        <w:t>1 685 475</w:t>
      </w:r>
      <w:r w:rsidRPr="003F1D49">
        <w:rPr>
          <w:rFonts w:ascii="Bookman Old Style" w:hAnsi="Bookman Old Style"/>
          <w:b/>
          <w:sz w:val="18"/>
          <w:szCs w:val="18"/>
        </w:rPr>
        <w:t xml:space="preserve"> Ft</w:t>
      </w:r>
    </w:p>
    <w:p w14:paraId="56BA6C93" w14:textId="16093617" w:rsidR="004D3CCE" w:rsidRPr="004D3CCE" w:rsidRDefault="00A25A7A" w:rsidP="00B5641E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Cs/>
          <w:sz w:val="18"/>
          <w:szCs w:val="18"/>
        </w:rPr>
        <w:t>Bursa ösztöndíj előző évi visszatérítés</w:t>
      </w:r>
      <w:r w:rsidR="004D3CCE">
        <w:rPr>
          <w:rFonts w:ascii="Bookman Old Style" w:hAnsi="Bookman Old Style"/>
          <w:bCs/>
          <w:sz w:val="18"/>
          <w:szCs w:val="18"/>
        </w:rPr>
        <w:tab/>
      </w:r>
      <w:r>
        <w:rPr>
          <w:rFonts w:ascii="Bookman Old Style" w:hAnsi="Bookman Old Style"/>
          <w:b/>
          <w:sz w:val="18"/>
          <w:szCs w:val="18"/>
        </w:rPr>
        <w:t>75 000</w:t>
      </w:r>
      <w:r w:rsidR="004D3CCE" w:rsidRPr="004D3CCE">
        <w:rPr>
          <w:rFonts w:ascii="Bookman Old Style" w:hAnsi="Bookman Old Style"/>
          <w:b/>
          <w:sz w:val="18"/>
          <w:szCs w:val="18"/>
        </w:rPr>
        <w:t xml:space="preserve"> Ft</w:t>
      </w:r>
    </w:p>
    <w:p w14:paraId="385CD9AB" w14:textId="31DD7613" w:rsidR="00A25A7A" w:rsidRPr="00A25A7A" w:rsidRDefault="00A25A7A" w:rsidP="00B5641E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Cs/>
          <w:sz w:val="18"/>
          <w:szCs w:val="18"/>
        </w:rPr>
      </w:pPr>
      <w:r w:rsidRPr="00A25A7A">
        <w:rPr>
          <w:rFonts w:ascii="Bookman Old Style" w:hAnsi="Bookman Old Style"/>
          <w:bCs/>
          <w:sz w:val="18"/>
          <w:szCs w:val="18"/>
        </w:rPr>
        <w:t xml:space="preserve">nyári diákmunka </w:t>
      </w:r>
      <w:r>
        <w:rPr>
          <w:rFonts w:ascii="Bookman Old Style" w:hAnsi="Bookman Old Style"/>
          <w:bCs/>
          <w:sz w:val="18"/>
          <w:szCs w:val="18"/>
        </w:rPr>
        <w:t>támogatása Polgármesteri Hiv.</w:t>
      </w:r>
      <w:r>
        <w:rPr>
          <w:rFonts w:ascii="Bookman Old Style" w:hAnsi="Bookman Old Style"/>
          <w:bCs/>
          <w:sz w:val="18"/>
          <w:szCs w:val="18"/>
        </w:rPr>
        <w:tab/>
      </w:r>
      <w:r w:rsidRPr="00A25A7A">
        <w:rPr>
          <w:rFonts w:ascii="Bookman Old Style" w:hAnsi="Bookman Old Style"/>
          <w:b/>
          <w:sz w:val="18"/>
          <w:szCs w:val="18"/>
        </w:rPr>
        <w:t>3 612 874 Ft</w:t>
      </w:r>
    </w:p>
    <w:p w14:paraId="7887E078" w14:textId="77777777" w:rsidR="00A25A7A" w:rsidRPr="00A25A7A" w:rsidRDefault="00A25A7A" w:rsidP="00B5641E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Cs/>
          <w:sz w:val="18"/>
          <w:szCs w:val="18"/>
        </w:rPr>
      </w:pPr>
      <w:r w:rsidRPr="00A25A7A">
        <w:rPr>
          <w:rFonts w:ascii="Bookman Old Style" w:hAnsi="Bookman Old Style"/>
          <w:bCs/>
          <w:sz w:val="18"/>
          <w:szCs w:val="18"/>
        </w:rPr>
        <w:t>könyvtár SZJA 1%</w:t>
      </w:r>
      <w:r>
        <w:rPr>
          <w:rFonts w:ascii="Bookman Old Style" w:hAnsi="Bookman Old Style"/>
          <w:b/>
          <w:sz w:val="18"/>
          <w:szCs w:val="18"/>
        </w:rPr>
        <w:tab/>
        <w:t>745 332 Ft</w:t>
      </w:r>
    </w:p>
    <w:p w14:paraId="73A4ED93" w14:textId="4362380E" w:rsidR="00A25A7A" w:rsidRPr="00ED3279" w:rsidRDefault="00A25A7A" w:rsidP="00B5641E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/>
          <w:sz w:val="18"/>
          <w:szCs w:val="18"/>
        </w:rPr>
        <w:tab/>
      </w:r>
      <w:r w:rsidRPr="00A25A7A">
        <w:rPr>
          <w:rFonts w:ascii="Bookman Old Style" w:hAnsi="Bookman Old Style"/>
          <w:bCs/>
          <w:sz w:val="18"/>
          <w:szCs w:val="18"/>
        </w:rPr>
        <w:t>VSZK SZJA 1%</w:t>
      </w:r>
      <w:r>
        <w:rPr>
          <w:rFonts w:ascii="Bookman Old Style" w:hAnsi="Bookman Old Style"/>
          <w:b/>
          <w:sz w:val="18"/>
          <w:szCs w:val="18"/>
        </w:rPr>
        <w:tab/>
        <w:t>83 990 Ft</w:t>
      </w:r>
    </w:p>
    <w:p w14:paraId="2945DF81" w14:textId="51CE9068" w:rsidR="00ED3279" w:rsidRPr="00A25A7A" w:rsidRDefault="00ED3279" w:rsidP="00B5641E">
      <w:pPr>
        <w:pStyle w:val="Szvegtrzs"/>
        <w:numPr>
          <w:ilvl w:val="0"/>
          <w:numId w:val="29"/>
        </w:numPr>
        <w:tabs>
          <w:tab w:val="left" w:pos="709"/>
          <w:tab w:val="right" w:pos="8080"/>
        </w:tabs>
        <w:suppressAutoHyphens w:val="0"/>
        <w:rPr>
          <w:rFonts w:ascii="Bookman Old Style" w:hAnsi="Bookman Old Style"/>
          <w:bCs/>
          <w:sz w:val="18"/>
          <w:szCs w:val="18"/>
        </w:rPr>
      </w:pPr>
      <w:r w:rsidRPr="00ED3279">
        <w:rPr>
          <w:rFonts w:ascii="Bookman Old Style" w:hAnsi="Bookman Old Style"/>
          <w:bCs/>
          <w:sz w:val="18"/>
          <w:szCs w:val="18"/>
        </w:rPr>
        <w:t>NEAK támogatás</w:t>
      </w:r>
      <w:r>
        <w:rPr>
          <w:rFonts w:ascii="Bookman Old Style" w:hAnsi="Bookman Old Style"/>
          <w:b/>
          <w:sz w:val="18"/>
          <w:szCs w:val="18"/>
        </w:rPr>
        <w:tab/>
        <w:t>-6 968 500 Ft</w:t>
      </w:r>
    </w:p>
    <w:p w14:paraId="71C9EAA0" w14:textId="77777777" w:rsidR="00B5641E" w:rsidRPr="003F1D49" w:rsidRDefault="00B5641E" w:rsidP="00B5641E">
      <w:pPr>
        <w:pStyle w:val="Szvegtrzs"/>
        <w:tabs>
          <w:tab w:val="right" w:pos="8080"/>
        </w:tabs>
        <w:suppressAutoHyphens w:val="0"/>
        <w:ind w:left="720"/>
        <w:rPr>
          <w:rFonts w:ascii="Bookman Old Style" w:hAnsi="Bookman Old Style"/>
          <w:sz w:val="18"/>
          <w:szCs w:val="18"/>
        </w:rPr>
      </w:pPr>
    </w:p>
    <w:p w14:paraId="6A3AE925" w14:textId="77777777" w:rsidR="00BF4004" w:rsidRDefault="00BF4004" w:rsidP="00BF4004">
      <w:pPr>
        <w:pStyle w:val="Szvegtrzs"/>
        <w:ind w:left="75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Részletezésüket az alábbi táblázat tartalmazza.</w:t>
      </w:r>
    </w:p>
    <w:p w14:paraId="6AB3AAB0" w14:textId="77777777" w:rsidR="00B77629" w:rsidRDefault="00B77629" w:rsidP="003C4EAC">
      <w:pPr>
        <w:pStyle w:val="Szvegtrzs"/>
        <w:ind w:left="784" w:right="708" w:firstLine="634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Ft</w:t>
      </w:r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9"/>
        <w:gridCol w:w="709"/>
        <w:gridCol w:w="1417"/>
        <w:gridCol w:w="1276"/>
      </w:tblGrid>
      <w:tr w:rsidR="00B77629" w:rsidRPr="00B77629" w14:paraId="5B4E4EE0" w14:textId="77777777" w:rsidTr="000D3742">
        <w:trPr>
          <w:trHeight w:val="29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FF60" w14:textId="77777777" w:rsidR="00B77629" w:rsidRPr="00B77629" w:rsidRDefault="00B77629" w:rsidP="00B77629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CCCC3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801DF" w14:textId="77777777" w:rsidR="00B77629" w:rsidRPr="00B77629" w:rsidRDefault="00B77629" w:rsidP="00B77629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A838" w14:textId="77777777" w:rsidR="00B77629" w:rsidRPr="00B77629" w:rsidRDefault="00B77629" w:rsidP="00B77629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B77629" w:rsidRPr="00B77629" w14:paraId="51A5C3AA" w14:textId="77777777" w:rsidTr="000D3742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634BBBE" w14:textId="32BAA1DA" w:rsidR="00B77629" w:rsidRPr="00B77629" w:rsidRDefault="00ED327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Köznevelési feladatok támogatása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0135619" w14:textId="5DD50905" w:rsidR="00B77629" w:rsidRPr="00B77629" w:rsidRDefault="00ED327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0DAAA0A" w14:textId="44AC6205" w:rsidR="00B77629" w:rsidRPr="00B77629" w:rsidRDefault="00ED327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2 361 350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FBA1ADF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B77629" w:rsidRPr="00B77629" w14:paraId="31CAB491" w14:textId="77777777" w:rsidTr="000D3742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F5024E7" w14:textId="6985D29B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Intézményfinanszírozás (</w:t>
            </w:r>
            <w:r w:rsidR="00ED327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Óvoda</w:t>
            </w: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0A48B16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378844F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178C92E" w14:textId="1C18A636" w:rsidR="00B77629" w:rsidRPr="00B77629" w:rsidRDefault="00ED327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2 361 350</w:t>
            </w:r>
          </w:p>
        </w:tc>
      </w:tr>
      <w:tr w:rsidR="00B77629" w:rsidRPr="00B77629" w14:paraId="04A04555" w14:textId="77777777" w:rsidTr="000D3742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DE3C2" w14:textId="0BE9DDFF" w:rsidR="00B77629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Szociális feladatok támogatása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7573" w14:textId="10B2598B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</w:t>
            </w:r>
            <w:r w:rsidR="00295AF1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18CCC" w14:textId="25671CAD" w:rsidR="00B77629" w:rsidRPr="00B77629" w:rsidRDefault="003C4EAC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16 487 592</w:t>
            </w:r>
            <w:r w:rsidR="00B77629"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36E04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B77629" w:rsidRPr="00B77629" w14:paraId="4F6D1059" w14:textId="77777777" w:rsidTr="000D3742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71FF" w14:textId="3669ED57" w:rsidR="00B77629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Tartalék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0C3E" w14:textId="5DBB3A0C" w:rsidR="00B77629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K513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80BC" w14:textId="76895F7B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A0CF" w14:textId="76B7B623" w:rsidR="00B77629" w:rsidRPr="00B77629" w:rsidRDefault="003C4EAC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16 487 592</w:t>
            </w:r>
          </w:p>
        </w:tc>
      </w:tr>
      <w:tr w:rsidR="00B77629" w:rsidRPr="00B77629" w14:paraId="3FACE704" w14:textId="77777777" w:rsidTr="000D3742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25A9CCD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Szociális ágazati pótlék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93E3FBC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41FF246" w14:textId="3BBC054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</w:t>
            </w:r>
            <w:r w:rsidR="00295AF1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20 978 667</w:t>
            </w: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89E659D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B77629" w:rsidRPr="00B77629" w14:paraId="2B7882E6" w14:textId="77777777" w:rsidTr="000D3742">
        <w:trPr>
          <w:trHeight w:val="225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7275A05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lastRenderedPageBreak/>
              <w:t xml:space="preserve">Intézményi finanszírozás (SZENI személyi jutt. és közterheire)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BB55C4A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7A260FF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B6FCF83" w14:textId="4E1E9758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</w:t>
            </w:r>
            <w:r w:rsidR="00295AF1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16 567 325</w:t>
            </w: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  <w:tr w:rsidR="00B77629" w:rsidRPr="00B77629" w14:paraId="68DC6032" w14:textId="77777777" w:rsidTr="000D3742">
        <w:trPr>
          <w:trHeight w:val="317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9426EC5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Intézményi finanszírozás (Nobilis személyi jutt. és közterheire)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4A064C5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8468DF0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5C02F1D" w14:textId="14E6ABC0" w:rsidR="00B77629" w:rsidRPr="00B77629" w:rsidRDefault="00295AF1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4 411 342</w:t>
            </w:r>
          </w:p>
        </w:tc>
      </w:tr>
      <w:tr w:rsidR="00B77629" w:rsidRPr="00B77629" w14:paraId="011D16C2" w14:textId="77777777" w:rsidTr="000D3742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5752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Egészségügyi kieg. pótlék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9D9FB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28F5" w14:textId="7C3F6323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  <w:r w:rsidR="00295AF1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4 429 530</w:t>
            </w: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1061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B77629" w:rsidRPr="00B77629" w14:paraId="1477D31F" w14:textId="77777777" w:rsidTr="000D3742">
        <w:trPr>
          <w:trHeight w:val="257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C8D3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Intézményi finanszírozás (SZENI személyi jutt. és közterheire)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1F47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D709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55201" w14:textId="5C282DC8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  <w:r w:rsidR="00295AF1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4 429 530</w:t>
            </w: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  <w:tr w:rsidR="00295AF1" w:rsidRPr="00B77629" w14:paraId="1DDBCDF4" w14:textId="77777777" w:rsidTr="00295AF1">
        <w:trPr>
          <w:trHeight w:val="257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1062936" w14:textId="49B375BD" w:rsidR="00295AF1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Könyvtári érdekeltségnövelő tám.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467D45B" w14:textId="28C9ABFE" w:rsidR="00295AF1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4E4A9BCC" w14:textId="7BF3ADB6" w:rsidR="00295AF1" w:rsidRPr="00B77629" w:rsidRDefault="00295AF1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412 000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F47BAF3" w14:textId="77777777" w:rsidR="00295AF1" w:rsidRPr="00B77629" w:rsidRDefault="00295AF1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295AF1" w:rsidRPr="00B77629" w14:paraId="267747B2" w14:textId="77777777" w:rsidTr="00295AF1">
        <w:trPr>
          <w:trHeight w:val="257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61A4A3F" w14:textId="691EA813" w:rsidR="00295AF1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Intézményi finanszírozás (Könyvtár)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99F4EE5" w14:textId="41D80C80" w:rsidR="00295AF1" w:rsidRPr="00B77629" w:rsidRDefault="00295AF1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FA27246" w14:textId="77777777" w:rsidR="00295AF1" w:rsidRPr="00B77629" w:rsidRDefault="00295AF1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6069B0E" w14:textId="45C20B3B" w:rsidR="00295AF1" w:rsidRPr="00B77629" w:rsidRDefault="00295AF1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412 000</w:t>
            </w:r>
          </w:p>
        </w:tc>
      </w:tr>
      <w:tr w:rsidR="00B77629" w:rsidRPr="00B77629" w14:paraId="20E5FF9F" w14:textId="77777777" w:rsidTr="00295AF1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B0F52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Közfoglalkoztatottak támogatása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7AC6E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EA87" w14:textId="6F86B01C" w:rsidR="00B77629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1 685 475</w:t>
            </w:r>
            <w:r w:rsidR="00B77629"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80C8A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B77629" w:rsidRPr="00B77629" w14:paraId="2D3F4F01" w14:textId="77777777" w:rsidTr="00295AF1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C4969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jell kifizetések és közterhei (Önkormányzat)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90208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D248" w14:textId="77777777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30B24" w14:textId="5BC61FD7" w:rsidR="00B77629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1 685 475</w:t>
            </w:r>
            <w:r w:rsidR="00B77629" w:rsidRPr="00B77629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  <w:tr w:rsidR="0094709E" w:rsidRPr="00B77629" w14:paraId="6CD99DA5" w14:textId="77777777" w:rsidTr="0094709E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508FCC7" w14:textId="1D23FFAC" w:rsidR="0094709E" w:rsidRPr="00B77629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Bursa ösztöndíj visszatérítése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D60C4D" w14:textId="4F124642" w:rsidR="0094709E" w:rsidRPr="00B77629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2A2ADAD" w14:textId="396A46C8" w:rsidR="0094709E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75 000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5EDBF87" w14:textId="77777777" w:rsidR="0094709E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94709E" w:rsidRPr="00B77629" w14:paraId="2BABABF8" w14:textId="77777777" w:rsidTr="0094709E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54368F8" w14:textId="40FA4244" w:rsidR="0094709E" w:rsidRPr="00B77629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 (Önkormányzat)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61EB8FA" w14:textId="655361B9" w:rsidR="0094709E" w:rsidRPr="00B77629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3AB2238" w14:textId="77777777" w:rsidR="0094709E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574C7830" w14:textId="193B1C47" w:rsidR="0094709E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75 000</w:t>
            </w:r>
          </w:p>
        </w:tc>
      </w:tr>
      <w:tr w:rsidR="0094709E" w:rsidRPr="00B77629" w14:paraId="3CE67227" w14:textId="77777777" w:rsidTr="00735F86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899A" w14:textId="77777777" w:rsidR="0094709E" w:rsidRPr="00B77629" w:rsidRDefault="0094709E" w:rsidP="00735F86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Nyári diákmunka támogatása (Polgármesteri Hivatal)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CB8EE" w14:textId="77777777" w:rsidR="0094709E" w:rsidRPr="00B77629" w:rsidRDefault="0094709E" w:rsidP="00735F86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F5017" w14:textId="77777777" w:rsidR="0094709E" w:rsidRPr="00B77629" w:rsidRDefault="0094709E" w:rsidP="00735F86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3 612 874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03CB9" w14:textId="77777777" w:rsidR="0094709E" w:rsidRPr="00B77629" w:rsidRDefault="0094709E" w:rsidP="00735F86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94709E" w:rsidRPr="00B77629" w14:paraId="1A41EAC7" w14:textId="77777777" w:rsidTr="00735F86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62033" w14:textId="77777777" w:rsidR="0094709E" w:rsidRPr="00B77629" w:rsidRDefault="0094709E" w:rsidP="00735F86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jellegű kiadások (Polgármesteri Hivatal)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E4328" w14:textId="77777777" w:rsidR="0094709E" w:rsidRPr="00B77629" w:rsidRDefault="0094709E" w:rsidP="00735F86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32E79" w14:textId="77777777" w:rsidR="0094709E" w:rsidRPr="00B77629" w:rsidRDefault="0094709E" w:rsidP="00735F86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AA2BD" w14:textId="77777777" w:rsidR="0094709E" w:rsidRPr="00B77629" w:rsidRDefault="0094709E" w:rsidP="00735F86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3 612 874</w:t>
            </w:r>
          </w:p>
        </w:tc>
      </w:tr>
      <w:tr w:rsidR="0094709E" w:rsidRPr="00B77629" w14:paraId="236A39DB" w14:textId="77777777" w:rsidTr="0094709E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0045BEA" w14:textId="7F5594DF" w:rsidR="0094709E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Könyvtár SZJA1%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246E9F7" w14:textId="4BE04D1E" w:rsidR="0094709E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58A66EB" w14:textId="6233444B" w:rsidR="0094709E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745 332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99B3C70" w14:textId="77777777" w:rsidR="0094709E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94709E" w:rsidRPr="00B77629" w14:paraId="660290A0" w14:textId="77777777" w:rsidTr="0094709E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D3A3DA2" w14:textId="2C3E2DC0" w:rsidR="0094709E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Könyvtár 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7E5B36BB" w14:textId="7736FF79" w:rsidR="0094709E" w:rsidRDefault="00B10326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C4F9DB2" w14:textId="2F9A1FA9" w:rsidR="0094709E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5616F95" w14:textId="000072BB" w:rsidR="0094709E" w:rsidRDefault="00B10326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745 332</w:t>
            </w:r>
          </w:p>
        </w:tc>
      </w:tr>
      <w:tr w:rsidR="0094709E" w:rsidRPr="00B77629" w14:paraId="1090CD54" w14:textId="77777777" w:rsidTr="0094709E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8E973F5" w14:textId="411C5B5F" w:rsidR="0094709E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VSZK SZJA%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F1261BB" w14:textId="270DAD35" w:rsidR="0094709E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2F3C3A12" w14:textId="15CF1C86" w:rsidR="0094709E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83 990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48C9730" w14:textId="77777777" w:rsidR="0094709E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94709E" w:rsidRPr="00B77629" w14:paraId="7ADA40E3" w14:textId="77777777" w:rsidTr="0094709E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E21CE88" w14:textId="536B27C0" w:rsidR="0094709E" w:rsidRDefault="00B10326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VSZK 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1FD0808" w14:textId="523866D9" w:rsidR="0094709E" w:rsidRDefault="00B10326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3329DF77" w14:textId="77777777" w:rsidR="0094709E" w:rsidRPr="00B77629" w:rsidRDefault="0094709E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86EB9C9" w14:textId="1E88B94D" w:rsidR="0094709E" w:rsidRDefault="00B10326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83 990</w:t>
            </w:r>
          </w:p>
        </w:tc>
      </w:tr>
      <w:tr w:rsidR="00802AE2" w:rsidRPr="00B77629" w14:paraId="5C74DC1F" w14:textId="77777777" w:rsidTr="00295AF1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948E" w14:textId="44F3EA84" w:rsidR="00802AE2" w:rsidRPr="00B77629" w:rsidRDefault="00B10326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NEAK támogatás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DF876" w14:textId="106E909B" w:rsidR="00802AE2" w:rsidRPr="00B77629" w:rsidRDefault="0094709E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17780" w14:textId="25595E0C" w:rsidR="00802AE2" w:rsidRPr="00B77629" w:rsidRDefault="00B10326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9 968 500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2188F" w14:textId="75FD6F8F" w:rsidR="00802AE2" w:rsidRPr="00B77629" w:rsidRDefault="00802AE2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802AE2" w:rsidRPr="00B77629" w14:paraId="68ACB38B" w14:textId="77777777" w:rsidTr="00295AF1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779E" w14:textId="77D66069" w:rsidR="00802AE2" w:rsidRPr="00B77629" w:rsidRDefault="00B10326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SZENI 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A086" w14:textId="2B8FDD2E" w:rsidR="00802AE2" w:rsidRPr="00B77629" w:rsidRDefault="00B10326" w:rsidP="00B77629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4EA08" w14:textId="77777777" w:rsidR="00802AE2" w:rsidRPr="00B77629" w:rsidRDefault="00802AE2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2F4F9" w14:textId="132481E9" w:rsidR="00802AE2" w:rsidRPr="00B77629" w:rsidRDefault="00B10326" w:rsidP="00B77629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9 968 500</w:t>
            </w:r>
          </w:p>
        </w:tc>
      </w:tr>
      <w:tr w:rsidR="00B77629" w:rsidRPr="00B77629" w14:paraId="6D9CF803" w14:textId="77777777" w:rsidTr="000D3742">
        <w:trPr>
          <w:trHeight w:val="240"/>
        </w:trPr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70D973" w14:textId="77777777" w:rsidR="00B77629" w:rsidRPr="00B77629" w:rsidRDefault="00B77629" w:rsidP="00B77629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Összes előirányzat-módosítás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F794" w14:textId="4E4C12C6" w:rsidR="00B77629" w:rsidRPr="00B77629" w:rsidRDefault="003C4EAC" w:rsidP="00B77629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43 903 310</w:t>
            </w:r>
            <w:r w:rsidR="00B77629"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CAB2" w14:textId="255DFB6D" w:rsidR="00B77629" w:rsidRPr="00B77629" w:rsidRDefault="00B77629" w:rsidP="00B77629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</w:t>
            </w:r>
            <w:r w:rsidR="003C4EA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43 903 310</w:t>
            </w:r>
            <w:r w:rsidRPr="00B7762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</w:tbl>
    <w:p w14:paraId="39E373C4" w14:textId="77777777" w:rsidR="00B77629" w:rsidRPr="003F1D49" w:rsidRDefault="00B77629" w:rsidP="00BF4004">
      <w:pPr>
        <w:pStyle w:val="Szvegtrzs"/>
        <w:ind w:left="75"/>
        <w:rPr>
          <w:rFonts w:ascii="Bookman Old Style" w:hAnsi="Bookman Old Style"/>
          <w:sz w:val="18"/>
          <w:szCs w:val="18"/>
        </w:rPr>
      </w:pPr>
    </w:p>
    <w:p w14:paraId="65DCF699" w14:textId="77777777" w:rsidR="00DC5457" w:rsidRPr="003F1D49" w:rsidRDefault="00DC5457" w:rsidP="00880DBF">
      <w:pPr>
        <w:pStyle w:val="Szvegtrzs"/>
        <w:ind w:left="75" w:right="283"/>
        <w:jc w:val="right"/>
        <w:rPr>
          <w:rFonts w:ascii="Bookman Old Style" w:hAnsi="Bookman Old Style"/>
          <w:sz w:val="18"/>
          <w:szCs w:val="18"/>
        </w:rPr>
      </w:pPr>
    </w:p>
    <w:p w14:paraId="68ED47F6" w14:textId="77777777" w:rsidR="001845C1" w:rsidRPr="003F1D49" w:rsidRDefault="001845C1" w:rsidP="001927BE">
      <w:pPr>
        <w:pStyle w:val="Szvegtrzs"/>
        <w:numPr>
          <w:ilvl w:val="0"/>
          <w:numId w:val="26"/>
        </w:numPr>
        <w:tabs>
          <w:tab w:val="left" w:pos="284"/>
        </w:tabs>
        <w:ind w:left="0" w:firstLine="0"/>
        <w:jc w:val="center"/>
        <w:rPr>
          <w:rFonts w:ascii="Bookman Old Style" w:hAnsi="Bookman Old Style"/>
          <w:b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 xml:space="preserve">Az intézmények </w:t>
      </w:r>
      <w:r w:rsidR="007105C0" w:rsidRPr="003F1D49">
        <w:rPr>
          <w:rFonts w:ascii="Bookman Old Style" w:hAnsi="Bookman Old Style"/>
          <w:b/>
          <w:sz w:val="18"/>
          <w:szCs w:val="18"/>
        </w:rPr>
        <w:t xml:space="preserve">kormányzati, </w:t>
      </w:r>
      <w:r w:rsidR="001927BE" w:rsidRPr="003F1D49">
        <w:rPr>
          <w:rFonts w:ascii="Bookman Old Style" w:hAnsi="Bookman Old Style"/>
          <w:b/>
          <w:sz w:val="18"/>
          <w:szCs w:val="18"/>
        </w:rPr>
        <w:t xml:space="preserve">felügyeleti és </w:t>
      </w:r>
      <w:r w:rsidRPr="003F1D49">
        <w:rPr>
          <w:rFonts w:ascii="Bookman Old Style" w:hAnsi="Bookman Old Style"/>
          <w:b/>
          <w:sz w:val="18"/>
          <w:szCs w:val="18"/>
        </w:rPr>
        <w:t>saját hatáskörében végrehajtott e</w:t>
      </w:r>
      <w:r w:rsidR="00DD4BFF" w:rsidRPr="003F1D49">
        <w:rPr>
          <w:rFonts w:ascii="Bookman Old Style" w:hAnsi="Bookman Old Style"/>
          <w:b/>
          <w:sz w:val="18"/>
          <w:szCs w:val="18"/>
        </w:rPr>
        <w:t>lőirányzat-módosításai</w:t>
      </w:r>
    </w:p>
    <w:p w14:paraId="71EE9649" w14:textId="77777777" w:rsidR="001F464D" w:rsidRPr="003F1D49" w:rsidRDefault="001F464D" w:rsidP="001927BE">
      <w:pPr>
        <w:pStyle w:val="Szvegtrzs"/>
        <w:rPr>
          <w:rFonts w:ascii="Bookman Old Style" w:hAnsi="Bookman Old Style"/>
          <w:sz w:val="18"/>
          <w:szCs w:val="18"/>
        </w:rPr>
      </w:pPr>
    </w:p>
    <w:p w14:paraId="69085A44" w14:textId="77777777" w:rsidR="007105C0" w:rsidRPr="003F1D49" w:rsidRDefault="007105C0" w:rsidP="00FC756D">
      <w:pPr>
        <w:pStyle w:val="Szvegtrzs"/>
        <w:spacing w:after="36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Az intézmények előirányzat-módos</w:t>
      </w:r>
      <w:r w:rsidR="00710F57" w:rsidRPr="003F1D49">
        <w:rPr>
          <w:rFonts w:ascii="Bookman Old Style" w:hAnsi="Bookman Old Style"/>
          <w:sz w:val="18"/>
          <w:szCs w:val="18"/>
        </w:rPr>
        <w:t>ításai teljes</w:t>
      </w:r>
      <w:r w:rsidR="005D7623" w:rsidRPr="003F1D49">
        <w:rPr>
          <w:rFonts w:ascii="Bookman Old Style" w:hAnsi="Bookman Old Style"/>
          <w:sz w:val="18"/>
          <w:szCs w:val="18"/>
        </w:rPr>
        <w:t>körű</w:t>
      </w:r>
      <w:r w:rsidRPr="003F1D49">
        <w:rPr>
          <w:rFonts w:ascii="Bookman Old Style" w:hAnsi="Bookman Old Style"/>
          <w:sz w:val="18"/>
          <w:szCs w:val="18"/>
        </w:rPr>
        <w:t xml:space="preserve">en kerülnek bemutatásra </w:t>
      </w:r>
      <w:r w:rsidR="0084345A" w:rsidRPr="003F1D49">
        <w:rPr>
          <w:rFonts w:ascii="Bookman Old Style" w:hAnsi="Bookman Old Style"/>
          <w:sz w:val="18"/>
          <w:szCs w:val="18"/>
        </w:rPr>
        <w:t>annak érdekében, hogy a mellékel</w:t>
      </w:r>
      <w:r w:rsidRPr="003F1D49">
        <w:rPr>
          <w:rFonts w:ascii="Bookman Old Style" w:hAnsi="Bookman Old Style"/>
          <w:sz w:val="18"/>
          <w:szCs w:val="18"/>
        </w:rPr>
        <w:t>t táblázattal összehasonlítható legyen. Ilyen módon tartalmazza az előbbiekben összefoglalt kormányzati előirányzat-módosításokat is intézményenként.</w:t>
      </w:r>
    </w:p>
    <w:p w14:paraId="007BC457" w14:textId="77777777" w:rsidR="007A2D23" w:rsidRPr="003F1D49" w:rsidRDefault="007A2D23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Négyszínvirág Óvoda</w:t>
      </w:r>
    </w:p>
    <w:p w14:paraId="2727E4B8" w14:textId="77777777" w:rsidR="001121A5" w:rsidRPr="003F1D49" w:rsidRDefault="001121A5" w:rsidP="001C4457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407E39A4" w14:textId="77777777" w:rsidR="005B27F0" w:rsidRDefault="005B27F0" w:rsidP="00B7762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457622E7" w14:textId="77777777" w:rsidR="005B27F0" w:rsidRDefault="005B27F0" w:rsidP="00B7762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6025E3AA" w14:textId="65558A15" w:rsidR="005B27F0" w:rsidRDefault="005B27F0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A</w:t>
      </w:r>
      <w:r w:rsidR="00363534">
        <w:rPr>
          <w:rFonts w:ascii="Bookman Old Style" w:hAnsi="Bookman Old Style"/>
          <w:sz w:val="18"/>
          <w:szCs w:val="18"/>
        </w:rPr>
        <w:t xml:space="preserve">z októberi </w:t>
      </w:r>
      <w:r>
        <w:rPr>
          <w:rFonts w:ascii="Bookman Old Style" w:hAnsi="Bookman Old Style"/>
          <w:sz w:val="18"/>
          <w:szCs w:val="18"/>
        </w:rPr>
        <w:t xml:space="preserve">normatíva felmérés keretében többlettámogatást kapott </w:t>
      </w:r>
      <w:r w:rsidR="00363534">
        <w:rPr>
          <w:rFonts w:ascii="Bookman Old Style" w:hAnsi="Bookman Old Style"/>
          <w:b/>
          <w:bCs/>
          <w:sz w:val="18"/>
          <w:szCs w:val="18"/>
        </w:rPr>
        <w:t>2 361 350</w:t>
      </w:r>
      <w:r w:rsidRPr="00B77629">
        <w:rPr>
          <w:rFonts w:ascii="Bookman Old Style" w:hAnsi="Bookman Old Style"/>
          <w:b/>
          <w:bCs/>
          <w:sz w:val="18"/>
          <w:szCs w:val="18"/>
        </w:rPr>
        <w:t xml:space="preserve"> Ft</w:t>
      </w:r>
      <w:r>
        <w:rPr>
          <w:rFonts w:ascii="Bookman Old Style" w:hAnsi="Bookman Old Style"/>
          <w:sz w:val="18"/>
          <w:szCs w:val="18"/>
        </w:rPr>
        <w:t xml:space="preserve"> összegben.</w:t>
      </w:r>
    </w:p>
    <w:p w14:paraId="289BD23E" w14:textId="77777777" w:rsidR="005B27F0" w:rsidRDefault="005B27F0" w:rsidP="00B7762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7CDD540F" w14:textId="77777777" w:rsidR="00B77629" w:rsidRPr="003F1D49" w:rsidRDefault="00B77629" w:rsidP="00B7762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Felügyeleti (képviselő-testületi) hatáskör</w:t>
      </w:r>
    </w:p>
    <w:p w14:paraId="51EEC4DA" w14:textId="77777777" w:rsidR="00B77629" w:rsidRDefault="00B77629" w:rsidP="00B77629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5002AD58" w14:textId="21833A79" w:rsidR="00B77629" w:rsidRDefault="00363534" w:rsidP="00B7762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Testületi határozat alapján év végi jutalmazásra átadott összeg </w:t>
      </w:r>
      <w:r w:rsidRPr="00363534">
        <w:rPr>
          <w:rFonts w:ascii="Bookman Old Style" w:hAnsi="Bookman Old Style"/>
          <w:b/>
          <w:bCs/>
          <w:sz w:val="18"/>
          <w:szCs w:val="18"/>
        </w:rPr>
        <w:t>10 000 000 Ft</w:t>
      </w:r>
      <w:r>
        <w:rPr>
          <w:rFonts w:ascii="Bookman Old Style" w:hAnsi="Bookman Old Style"/>
          <w:sz w:val="18"/>
          <w:szCs w:val="18"/>
        </w:rPr>
        <w:t>.</w:t>
      </w:r>
    </w:p>
    <w:p w14:paraId="11C0F41F" w14:textId="77777777" w:rsidR="00B77629" w:rsidRDefault="00B77629" w:rsidP="007237AF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3261F2FF" w14:textId="77777777" w:rsidR="007237AF" w:rsidRPr="003F1D49" w:rsidRDefault="007237AF" w:rsidP="007237AF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72B40124" w14:textId="77777777" w:rsidR="007237AF" w:rsidRPr="003F1D49" w:rsidRDefault="007237AF" w:rsidP="0018601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7E9CC07B" w14:textId="34764744" w:rsidR="00186010" w:rsidRDefault="00363534" w:rsidP="0018601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Saját bevételek növekménye 802 559 Ft, amelyet a dologi kiadások előirányzatára fordított. </w:t>
      </w:r>
      <w:r w:rsidR="007237AF" w:rsidRPr="003F1D49">
        <w:rPr>
          <w:rFonts w:ascii="Bookman Old Style" w:hAnsi="Bookman Old Style"/>
          <w:sz w:val="18"/>
          <w:szCs w:val="18"/>
        </w:rPr>
        <w:t xml:space="preserve">A beruházási kiadásokról átcsoportosítást hajtott végre a </w:t>
      </w:r>
      <w:r w:rsidR="003F1D49" w:rsidRPr="003F1D49">
        <w:rPr>
          <w:rFonts w:ascii="Bookman Old Style" w:hAnsi="Bookman Old Style"/>
          <w:sz w:val="18"/>
          <w:szCs w:val="18"/>
        </w:rPr>
        <w:t>dologi kiadásokra</w:t>
      </w:r>
      <w:r w:rsidR="00B77629">
        <w:rPr>
          <w:rFonts w:ascii="Bookman Old Style" w:hAnsi="Bookman Old Style"/>
          <w:sz w:val="18"/>
          <w:szCs w:val="18"/>
        </w:rPr>
        <w:t xml:space="preserve"> </w:t>
      </w:r>
      <w:r>
        <w:rPr>
          <w:rFonts w:ascii="Bookman Old Style" w:hAnsi="Bookman Old Style"/>
          <w:b/>
          <w:bCs/>
          <w:sz w:val="18"/>
          <w:szCs w:val="18"/>
        </w:rPr>
        <w:t xml:space="preserve"> 7 273 000</w:t>
      </w:r>
      <w:r w:rsidR="00B77629" w:rsidRPr="00B77629">
        <w:rPr>
          <w:rFonts w:ascii="Bookman Old Style" w:hAnsi="Bookman Old Style"/>
          <w:b/>
          <w:bCs/>
          <w:sz w:val="18"/>
          <w:szCs w:val="18"/>
        </w:rPr>
        <w:t xml:space="preserve"> Ft</w:t>
      </w:r>
      <w:r w:rsidR="00B77629">
        <w:rPr>
          <w:rFonts w:ascii="Bookman Old Style" w:hAnsi="Bookman Old Style"/>
          <w:sz w:val="18"/>
          <w:szCs w:val="18"/>
        </w:rPr>
        <w:t xml:space="preserve"> összegben</w:t>
      </w:r>
      <w:r w:rsidR="002C5E23">
        <w:rPr>
          <w:rFonts w:ascii="Bookman Old Style" w:hAnsi="Bookman Old Style"/>
          <w:sz w:val="18"/>
          <w:szCs w:val="18"/>
        </w:rPr>
        <w:t>.</w:t>
      </w:r>
    </w:p>
    <w:p w14:paraId="5E911901" w14:textId="77777777" w:rsidR="003F1D49" w:rsidRPr="003F1D49" w:rsidRDefault="00880DBF" w:rsidP="00880DBF">
      <w:pPr>
        <w:tabs>
          <w:tab w:val="left" w:pos="709"/>
          <w:tab w:val="left" w:pos="8080"/>
        </w:tabs>
        <w:suppressAutoHyphens w:val="0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Ft</w:t>
      </w:r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3"/>
        <w:gridCol w:w="688"/>
        <w:gridCol w:w="8"/>
        <w:gridCol w:w="1276"/>
        <w:gridCol w:w="1276"/>
      </w:tblGrid>
      <w:tr w:rsidR="003F1D49" w:rsidRPr="003F1D49" w14:paraId="58066BA0" w14:textId="77777777" w:rsidTr="003F1D49">
        <w:trPr>
          <w:trHeight w:val="206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31F9" w14:textId="77777777" w:rsidR="003F1D49" w:rsidRPr="003F1D49" w:rsidRDefault="003F1D49" w:rsidP="000E4EEE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0BE6" w14:textId="77777777" w:rsidR="003F1D49" w:rsidRPr="003F1D49" w:rsidRDefault="003F1D49" w:rsidP="000E4EEE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86CDF" w14:textId="77777777" w:rsidR="003F1D49" w:rsidRPr="003F1D49" w:rsidRDefault="003F1D49" w:rsidP="000E4EEE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5338" w14:textId="77777777" w:rsidR="003F1D49" w:rsidRPr="003F1D49" w:rsidRDefault="003F1D49" w:rsidP="000E4EEE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B77629" w:rsidRPr="003F1D49" w14:paraId="3B14380E" w14:textId="77777777" w:rsidTr="00B7762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D16F" w14:textId="3C49458F" w:rsidR="00B77629" w:rsidRPr="003F1D49" w:rsidRDefault="00363534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Októberi normatíva felmérés pótigény finanszírozásként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395D" w14:textId="77777777" w:rsidR="00B77629" w:rsidRPr="003F1D49" w:rsidRDefault="00B77629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5471" w14:textId="097EC527" w:rsidR="00363534" w:rsidRPr="003F1D49" w:rsidRDefault="00363534" w:rsidP="00363534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2 361 350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3A9C" w14:textId="77777777" w:rsidR="00B77629" w:rsidRPr="003F1D49" w:rsidRDefault="00B77629" w:rsidP="000E4EEE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63534" w:rsidRPr="003F1D49" w14:paraId="3205B55C" w14:textId="77777777" w:rsidTr="00B7762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0774" w14:textId="0E79C231" w:rsidR="00363534" w:rsidRDefault="00363534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Kt,. határozat alapján bérelőirányzat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AF00" w14:textId="12C2D3ED" w:rsidR="00363534" w:rsidRDefault="00363534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863E" w14:textId="249897D7" w:rsidR="00363534" w:rsidRDefault="00363534" w:rsidP="00363534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10 000 000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BA16" w14:textId="77777777" w:rsidR="00363534" w:rsidRPr="003F1D49" w:rsidRDefault="00363534" w:rsidP="000E4EEE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B77629" w:rsidRPr="003F1D49" w14:paraId="0653A4D4" w14:textId="77777777" w:rsidTr="00B7762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5292" w14:textId="77777777" w:rsidR="00B77629" w:rsidRPr="003F1D49" w:rsidRDefault="00B77629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Személyi juttatások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6A94" w14:textId="77777777" w:rsidR="00B77629" w:rsidRPr="003F1D49" w:rsidRDefault="00B77629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8ACF" w14:textId="77777777" w:rsidR="00B77629" w:rsidRPr="003F1D49" w:rsidRDefault="00B77629" w:rsidP="000E4EEE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CEEA" w14:textId="25B7C6B7" w:rsidR="00B77629" w:rsidRPr="003F1D49" w:rsidRDefault="00363534" w:rsidP="000E4EEE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12 361 350</w:t>
            </w:r>
          </w:p>
        </w:tc>
      </w:tr>
      <w:tr w:rsidR="00B77629" w:rsidRPr="003F1D49" w14:paraId="219D1AE4" w14:textId="77777777" w:rsidTr="005534F0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1E706DF" w14:textId="14B23109" w:rsidR="00B77629" w:rsidRPr="003F1D49" w:rsidRDefault="00363534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Saját bevételek</w:t>
            </w:r>
            <w:r w:rsidR="00B77629"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6FF7926" w14:textId="33E5F0DE" w:rsidR="00B77629" w:rsidRPr="003F1D49" w:rsidRDefault="00363534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B4,5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1D75C01" w14:textId="673582EA" w:rsidR="00B77629" w:rsidRPr="003F1D49" w:rsidRDefault="00363534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802 559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DF16ADB" w14:textId="23174A6F" w:rsidR="00B77629" w:rsidRPr="003F1D49" w:rsidRDefault="00B77629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63534" w:rsidRPr="003F1D49" w14:paraId="780E9C5C" w14:textId="77777777" w:rsidTr="005534F0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7AA17BD" w14:textId="51D0C25B" w:rsidR="00363534" w:rsidRDefault="00363534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035DAF24" w14:textId="7F18E78A" w:rsidR="00363534" w:rsidRDefault="00363534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C14A6C2" w14:textId="77777777" w:rsidR="00363534" w:rsidRDefault="00363534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F4E4088" w14:textId="40CBB4ED" w:rsidR="00363534" w:rsidRPr="003F1D49" w:rsidRDefault="00363534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802 559</w:t>
            </w:r>
          </w:p>
        </w:tc>
      </w:tr>
      <w:tr w:rsidR="00363534" w:rsidRPr="003F1D49" w14:paraId="6EA36EBE" w14:textId="77777777" w:rsidTr="005534F0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2B67473" w14:textId="4A5C4A06" w:rsidR="00363534" w:rsidRDefault="00363534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C9E290E" w14:textId="33DB348B" w:rsidR="00363534" w:rsidRDefault="00363534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A99F0A6" w14:textId="77777777" w:rsidR="00363534" w:rsidRDefault="00363534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EB2062A" w14:textId="33176026" w:rsidR="00363534" w:rsidRDefault="00363534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-7 273 000</w:t>
            </w:r>
          </w:p>
        </w:tc>
      </w:tr>
      <w:tr w:rsidR="003F1D49" w:rsidRPr="003F1D49" w14:paraId="4FDF568B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31D73AC" w14:textId="77777777" w:rsidR="003F1D49" w:rsidRPr="003F1D49" w:rsidRDefault="003F1D49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Dologi kiadások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BEB54F7" w14:textId="77777777" w:rsidR="003F1D49" w:rsidRPr="003F1D49" w:rsidRDefault="003F1D49" w:rsidP="000E4EEE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E276C82" w14:textId="77777777" w:rsidR="003F1D49" w:rsidRPr="003F1D49" w:rsidRDefault="003F1D49" w:rsidP="000E4EEE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97A9CD4" w14:textId="03FE0402" w:rsidR="003F1D49" w:rsidRPr="003F1D49" w:rsidRDefault="00363534" w:rsidP="000E4EEE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7 273 000</w:t>
            </w:r>
          </w:p>
        </w:tc>
      </w:tr>
      <w:tr w:rsidR="003F1D49" w:rsidRPr="003F1D49" w14:paraId="07A1C60F" w14:textId="77777777" w:rsidTr="003F1D49">
        <w:trPr>
          <w:trHeight w:val="240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607F10E" w14:textId="77777777" w:rsidR="003F1D49" w:rsidRPr="003F1D49" w:rsidRDefault="003F1D49" w:rsidP="000E4EEE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Összes előirányzat-módosítás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788C4" w14:textId="1FC3F9C1" w:rsidR="003F1D49" w:rsidRPr="003F1D49" w:rsidRDefault="00363534" w:rsidP="000E4EEE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13 163 909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A982" w14:textId="6004EF93" w:rsidR="003F1D49" w:rsidRPr="003F1D49" w:rsidRDefault="00363534" w:rsidP="000E4EEE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13 163 909</w:t>
            </w:r>
          </w:p>
        </w:tc>
      </w:tr>
    </w:tbl>
    <w:p w14:paraId="6437DB27" w14:textId="77777777" w:rsidR="00186010" w:rsidRDefault="00186010" w:rsidP="0018601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4DDF5FBA" w14:textId="77777777" w:rsidR="003F1D49" w:rsidRDefault="003F1D49" w:rsidP="0018601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0D684661" w14:textId="77777777" w:rsidR="00FE6190" w:rsidRDefault="00FE6190" w:rsidP="0018601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75991CC4" w14:textId="77777777" w:rsidR="00FE6190" w:rsidRPr="003F1D49" w:rsidRDefault="00FE6190" w:rsidP="0018601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0DF1833E" w14:textId="77777777" w:rsidR="007A2D23" w:rsidRPr="003F1D49" w:rsidRDefault="007A2D23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Nobilis Humán Szolgáltató</w:t>
      </w:r>
    </w:p>
    <w:p w14:paraId="054494B4" w14:textId="77777777" w:rsidR="007A2D23" w:rsidRPr="003F1D49" w:rsidRDefault="007A2D23" w:rsidP="001927B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33097331" w14:textId="77777777" w:rsidR="006A3B7B" w:rsidRPr="003F1D49" w:rsidRDefault="006A3B7B" w:rsidP="006A3B7B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0C94E251" w14:textId="77777777" w:rsidR="006A3B7B" w:rsidRPr="003F1D49" w:rsidRDefault="006A3B7B" w:rsidP="006A3B7B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46BAE3CA" w14:textId="461D5841" w:rsidR="006A3B7B" w:rsidRDefault="006A3B7B" w:rsidP="006A3B7B">
      <w:pPr>
        <w:pStyle w:val="Szvegtrzs"/>
        <w:spacing w:after="12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Az</w:t>
      </w:r>
      <w:r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Pr="003F1D49">
        <w:rPr>
          <w:rFonts w:ascii="Bookman Old Style" w:hAnsi="Bookman Old Style"/>
          <w:bCs/>
          <w:sz w:val="18"/>
          <w:szCs w:val="18"/>
        </w:rPr>
        <w:t xml:space="preserve">Intézmény </w:t>
      </w:r>
      <w:r w:rsidRPr="003F1D49">
        <w:rPr>
          <w:rFonts w:ascii="Bookman Old Style" w:hAnsi="Bookman Old Style"/>
          <w:sz w:val="18"/>
          <w:szCs w:val="18"/>
        </w:rPr>
        <w:t xml:space="preserve">szociális ágazati pótlékra kapott </w:t>
      </w:r>
      <w:r w:rsidR="003C4EAC">
        <w:rPr>
          <w:rFonts w:ascii="Bookman Old Style" w:hAnsi="Bookman Old Style"/>
          <w:b/>
          <w:sz w:val="18"/>
          <w:szCs w:val="18"/>
        </w:rPr>
        <w:t>4 411 342</w:t>
      </w:r>
      <w:r w:rsidRPr="003F1D49">
        <w:rPr>
          <w:rFonts w:ascii="Bookman Old Style" w:hAnsi="Bookman Old Style"/>
          <w:b/>
          <w:sz w:val="18"/>
          <w:szCs w:val="18"/>
        </w:rPr>
        <w:t xml:space="preserve"> Ft</w:t>
      </w:r>
      <w:r w:rsidRPr="003F1D49">
        <w:rPr>
          <w:rFonts w:ascii="Bookman Old Style" w:hAnsi="Bookman Old Style"/>
          <w:sz w:val="18"/>
          <w:szCs w:val="18"/>
        </w:rPr>
        <w:t xml:space="preserve"> támogatást.</w:t>
      </w:r>
    </w:p>
    <w:p w14:paraId="0AC1963A" w14:textId="77777777" w:rsidR="000D3742" w:rsidRDefault="000D3742" w:rsidP="006A3B7B">
      <w:pPr>
        <w:pStyle w:val="Szvegtrzs"/>
        <w:spacing w:after="120"/>
        <w:rPr>
          <w:rFonts w:ascii="Bookman Old Style" w:hAnsi="Bookman Old Style"/>
          <w:sz w:val="18"/>
          <w:szCs w:val="18"/>
        </w:rPr>
      </w:pPr>
    </w:p>
    <w:p w14:paraId="3FACDA61" w14:textId="77777777" w:rsidR="005B27F0" w:rsidRPr="003F1D49" w:rsidRDefault="005B27F0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Felügyeleti (képviselő-testületi) hatáskör</w:t>
      </w:r>
    </w:p>
    <w:p w14:paraId="654294A0" w14:textId="77777777" w:rsidR="005B27F0" w:rsidRDefault="005B27F0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464CB2B7" w14:textId="61A26572" w:rsidR="005B27F0" w:rsidRDefault="004E1486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Testületi határozat</w:t>
      </w:r>
      <w:r w:rsidR="005B27F0">
        <w:rPr>
          <w:rFonts w:ascii="Bookman Old Style" w:hAnsi="Bookman Old Style"/>
          <w:sz w:val="18"/>
          <w:szCs w:val="18"/>
        </w:rPr>
        <w:t xml:space="preserve"> alapján az intézménytől elvonásra került</w:t>
      </w:r>
      <w:r>
        <w:rPr>
          <w:rFonts w:ascii="Bookman Old Style" w:hAnsi="Bookman Old Style"/>
          <w:sz w:val="18"/>
          <w:szCs w:val="18"/>
        </w:rPr>
        <w:t xml:space="preserve"> </w:t>
      </w:r>
      <w:r w:rsidRPr="004E1486">
        <w:rPr>
          <w:rFonts w:ascii="Bookman Old Style" w:hAnsi="Bookman Old Style"/>
          <w:b/>
          <w:bCs/>
          <w:sz w:val="18"/>
          <w:szCs w:val="18"/>
        </w:rPr>
        <w:t>12 000 000 Ft</w:t>
      </w:r>
      <w:r>
        <w:rPr>
          <w:rFonts w:ascii="Bookman Old Style" w:hAnsi="Bookman Old Style"/>
          <w:sz w:val="18"/>
          <w:szCs w:val="18"/>
        </w:rPr>
        <w:t xml:space="preserve"> az Óvoda és az Önkormányzat személyi juttatásaira. </w:t>
      </w:r>
    </w:p>
    <w:p w14:paraId="0770E23D" w14:textId="77777777" w:rsidR="005B27F0" w:rsidRDefault="005B27F0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10A3E3C7" w14:textId="77777777" w:rsidR="005B27F0" w:rsidRPr="003F1D49" w:rsidRDefault="005B27F0" w:rsidP="005B27F0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7A6603CF" w14:textId="77777777" w:rsidR="005B27F0" w:rsidRPr="003F1D49" w:rsidRDefault="005B27F0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36AD1715" w14:textId="56EB57AF" w:rsidR="005B27F0" w:rsidRDefault="005B27F0" w:rsidP="005B27F0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Működési bevételeinek </w:t>
      </w:r>
      <w:r w:rsidR="00C81495">
        <w:rPr>
          <w:rFonts w:ascii="Bookman Old Style" w:hAnsi="Bookman Old Style"/>
          <w:sz w:val="18"/>
          <w:szCs w:val="18"/>
        </w:rPr>
        <w:t>csökkentését</w:t>
      </w:r>
      <w:r>
        <w:rPr>
          <w:rFonts w:ascii="Bookman Old Style" w:hAnsi="Bookman Old Style"/>
          <w:sz w:val="18"/>
          <w:szCs w:val="18"/>
        </w:rPr>
        <w:t xml:space="preserve"> dologi </w:t>
      </w:r>
      <w:r w:rsidR="00C81495">
        <w:rPr>
          <w:rFonts w:ascii="Bookman Old Style" w:hAnsi="Bookman Old Style"/>
          <w:sz w:val="18"/>
          <w:szCs w:val="18"/>
        </w:rPr>
        <w:t>kiadásokra, a beruházási kiadásokra, és az egyéb működési célú kiadásokra csoportosította.</w:t>
      </w:r>
      <w:r>
        <w:rPr>
          <w:rFonts w:ascii="Bookman Old Style" w:hAnsi="Bookman Old Style"/>
          <w:sz w:val="18"/>
          <w:szCs w:val="18"/>
        </w:rPr>
        <w:t xml:space="preserve"> </w:t>
      </w:r>
    </w:p>
    <w:p w14:paraId="295B5646" w14:textId="77777777" w:rsidR="005B27F0" w:rsidRPr="003F1D49" w:rsidRDefault="005B27F0" w:rsidP="005B27F0">
      <w:pPr>
        <w:pStyle w:val="Szvegtrzs"/>
        <w:ind w:right="567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Ft</w:t>
      </w:r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708"/>
        <w:gridCol w:w="1276"/>
        <w:gridCol w:w="1276"/>
      </w:tblGrid>
      <w:tr w:rsidR="005B27F0" w:rsidRPr="003F1D49" w14:paraId="5C903369" w14:textId="77777777" w:rsidTr="005B27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8682" w14:textId="77777777" w:rsidR="005B27F0" w:rsidRPr="003F1D49" w:rsidRDefault="005B27F0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0336" w14:textId="77777777" w:rsidR="005B27F0" w:rsidRPr="003F1D49" w:rsidRDefault="005B27F0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3496" w14:textId="77777777" w:rsidR="005B27F0" w:rsidRPr="003F1D49" w:rsidRDefault="005B27F0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05600" w14:textId="77777777" w:rsidR="005B27F0" w:rsidRPr="003F1D49" w:rsidRDefault="005B27F0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5B27F0" w:rsidRPr="003F1D49" w14:paraId="4506EFFD" w14:textId="77777777" w:rsidTr="005534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3113543" w14:textId="77777777" w:rsidR="005B27F0" w:rsidRPr="003F1D49" w:rsidRDefault="005B27F0" w:rsidP="005534F0">
            <w:pPr>
              <w:pStyle w:val="Szvegtrzs"/>
              <w:jc w:val="lef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Finanszírozás (ágazati pótlék)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6351751" w14:textId="77777777" w:rsidR="005B27F0" w:rsidRPr="003F1D49" w:rsidRDefault="005B27F0" w:rsidP="005534F0">
            <w:pPr>
              <w:pStyle w:val="Szvegtrzs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DCC5F4F" w14:textId="4D09D7A1" w:rsidR="005B27F0" w:rsidRPr="003F1D49" w:rsidRDefault="00004AF7" w:rsidP="005534F0">
            <w:pPr>
              <w:pStyle w:val="Szvegtrzs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4 411 342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4712E38" w14:textId="77777777" w:rsidR="005B27F0" w:rsidRPr="003F1D49" w:rsidRDefault="005B27F0" w:rsidP="005534F0">
            <w:pPr>
              <w:pStyle w:val="Szvegtrzs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</w:p>
        </w:tc>
      </w:tr>
      <w:tr w:rsidR="005B27F0" w:rsidRPr="003F1D49" w14:paraId="70B1E5C1" w14:textId="77777777" w:rsidTr="005534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63187FD" w14:textId="77777777" w:rsidR="005B27F0" w:rsidRPr="003F1D49" w:rsidRDefault="005B27F0" w:rsidP="005534F0">
            <w:pPr>
              <w:pStyle w:val="Szvegtrzs"/>
              <w:jc w:val="lef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Személyi kiadások és közt.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53ACEE7" w14:textId="77777777" w:rsidR="005B27F0" w:rsidRPr="003F1D49" w:rsidRDefault="005B27F0" w:rsidP="005534F0">
            <w:pPr>
              <w:pStyle w:val="Szvegtrzs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C202D29" w14:textId="77777777" w:rsidR="005B27F0" w:rsidRPr="003F1D49" w:rsidRDefault="005B27F0" w:rsidP="005534F0">
            <w:pPr>
              <w:pStyle w:val="Szvegtrzs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9717567" w14:textId="30959421" w:rsidR="005B27F0" w:rsidRPr="003F1D49" w:rsidRDefault="00004AF7" w:rsidP="005534F0">
            <w:pPr>
              <w:pStyle w:val="Szvegtrzs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4 411 342</w:t>
            </w:r>
          </w:p>
        </w:tc>
      </w:tr>
      <w:tr w:rsidR="005B27F0" w:rsidRPr="00440C16" w14:paraId="398550DD" w14:textId="77777777" w:rsidTr="005B27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8082F" w14:textId="32EBFC19" w:rsidR="005B27F0" w:rsidRPr="00440C16" w:rsidRDefault="004E1486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bookmarkStart w:id="2" w:name="_Hlk176935025"/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Finanszírozás elvonás</w:t>
            </w:r>
            <w:r w:rsidR="005B27F0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E2A4" w14:textId="72849839" w:rsidR="005B27F0" w:rsidRPr="00440C16" w:rsidRDefault="004E1486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993F" w14:textId="5D31A348" w:rsidR="005B27F0" w:rsidRPr="00440C16" w:rsidRDefault="004E1486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-12 000 000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06C4" w14:textId="77777777" w:rsidR="005B27F0" w:rsidRPr="00440C16" w:rsidRDefault="005B27F0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5B27F0" w:rsidRPr="00440C16" w14:paraId="33C511E2" w14:textId="77777777" w:rsidTr="005B27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08F3" w14:textId="6F213138" w:rsidR="005B27F0" w:rsidRPr="00440C16" w:rsidRDefault="004E1486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jellegű kiadások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23E1" w14:textId="46ECA697" w:rsidR="005B27F0" w:rsidRPr="00440C16" w:rsidRDefault="004E1486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1ACC" w14:textId="77777777" w:rsidR="005B27F0" w:rsidRPr="00440C16" w:rsidRDefault="005B27F0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676" w14:textId="5451FA17" w:rsidR="005B27F0" w:rsidRPr="00440C16" w:rsidRDefault="004E1486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-12 000 000</w:t>
            </w:r>
          </w:p>
        </w:tc>
      </w:tr>
      <w:tr w:rsidR="005B27F0" w:rsidRPr="00440C16" w14:paraId="4D531588" w14:textId="77777777" w:rsidTr="005534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A4BDA9A" w14:textId="77777777" w:rsidR="005B27F0" w:rsidRDefault="005B27F0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B0E1512" w14:textId="77777777" w:rsidR="005B27F0" w:rsidRDefault="005B27F0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64B2630" w14:textId="09DC58E6" w:rsidR="005B27F0" w:rsidRPr="00440C16" w:rsidRDefault="00C81495" w:rsidP="005B27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-1 600 483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C04C054" w14:textId="77777777" w:rsidR="005B27F0" w:rsidRDefault="005B27F0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C81495" w:rsidRPr="00440C16" w14:paraId="47208FA3" w14:textId="77777777" w:rsidTr="005534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D1549BE" w14:textId="11EE0C48" w:rsidR="00C81495" w:rsidRDefault="00C81495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4BAEB58" w14:textId="6F967EAE" w:rsidR="00C81495" w:rsidRDefault="00C81495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1E36955" w14:textId="77777777" w:rsidR="00C81495" w:rsidRDefault="00C81495" w:rsidP="005B27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C4CBDF8" w14:textId="782A4630" w:rsidR="00C81495" w:rsidRDefault="00C81495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-1 172 374</w:t>
            </w:r>
          </w:p>
        </w:tc>
      </w:tr>
      <w:tr w:rsidR="00C81495" w:rsidRPr="00440C16" w14:paraId="7ACD7A7C" w14:textId="77777777" w:rsidTr="005534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5DBBF2F" w14:textId="1E2A524D" w:rsidR="00C81495" w:rsidRDefault="00C81495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A425088" w14:textId="4E1FBE9B" w:rsidR="00C81495" w:rsidRDefault="00C81495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D183ECF" w14:textId="77777777" w:rsidR="00C81495" w:rsidRDefault="00C81495" w:rsidP="005B27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62E5707" w14:textId="14A6C6F6" w:rsidR="00C81495" w:rsidRDefault="00C81495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-638 109</w:t>
            </w:r>
          </w:p>
        </w:tc>
      </w:tr>
      <w:tr w:rsidR="005B27F0" w:rsidRPr="00440C16" w14:paraId="44BAFCBF" w14:textId="77777777" w:rsidTr="005534F0">
        <w:trPr>
          <w:trHeight w:val="206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76DD308" w14:textId="627AD947" w:rsidR="005B27F0" w:rsidRDefault="00C81495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Egyéb működési célú kiadásokra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B459E78" w14:textId="69E3178B" w:rsidR="005B27F0" w:rsidRDefault="00C81495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K512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8DD1CC9" w14:textId="77777777" w:rsidR="005B27F0" w:rsidRPr="00440C16" w:rsidRDefault="005B27F0" w:rsidP="005534F0">
            <w:pPr>
              <w:pStyle w:val="Szvegtrzs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5A637E4" w14:textId="17E46D1F" w:rsidR="005B27F0" w:rsidRDefault="00C81495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210 000</w:t>
            </w:r>
          </w:p>
        </w:tc>
      </w:tr>
      <w:bookmarkEnd w:id="2"/>
      <w:tr w:rsidR="005B27F0" w:rsidRPr="003F1D49" w14:paraId="4A3C06EA" w14:textId="77777777" w:rsidTr="005B27F0">
        <w:trPr>
          <w:trHeight w:val="240"/>
        </w:trPr>
        <w:tc>
          <w:tcPr>
            <w:tcW w:w="6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7EF9D6" w14:textId="77777777" w:rsidR="005B27F0" w:rsidRPr="003F1D49" w:rsidRDefault="005B27F0" w:rsidP="005534F0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Összes előirányzat-módosítás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6767" w14:textId="458174AA" w:rsidR="005B27F0" w:rsidRPr="003F1D49" w:rsidRDefault="00C81495" w:rsidP="005534F0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9 189 411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29A09" w14:textId="5B17CA21" w:rsidR="005B27F0" w:rsidRPr="003F1D49" w:rsidRDefault="00C81495" w:rsidP="005534F0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9 189 411</w:t>
            </w:r>
          </w:p>
        </w:tc>
      </w:tr>
    </w:tbl>
    <w:p w14:paraId="7BE208F6" w14:textId="77777777" w:rsidR="002D65A0" w:rsidRPr="003F1D49" w:rsidRDefault="002D65A0" w:rsidP="005D1019">
      <w:pPr>
        <w:pStyle w:val="Szvegtrzs"/>
        <w:spacing w:after="240"/>
        <w:rPr>
          <w:rFonts w:ascii="Bookman Old Style" w:hAnsi="Bookman Old Style"/>
          <w:sz w:val="18"/>
          <w:szCs w:val="18"/>
        </w:rPr>
      </w:pPr>
    </w:p>
    <w:p w14:paraId="297EC0ED" w14:textId="77777777" w:rsidR="007A2D23" w:rsidRPr="003F1D49" w:rsidRDefault="007A2D23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Szigethalom Egyesített Népjóléti Intézmény</w:t>
      </w:r>
    </w:p>
    <w:p w14:paraId="7EBC0BCD" w14:textId="77777777" w:rsidR="007A2D23" w:rsidRPr="003F1D49" w:rsidRDefault="007A2D23" w:rsidP="001927B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0F1DB129" w14:textId="77777777" w:rsidR="007A2D23" w:rsidRPr="003F1D49" w:rsidRDefault="007A2D23" w:rsidP="001927B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012224C6" w14:textId="77777777" w:rsidR="007A2D23" w:rsidRPr="003F1D49" w:rsidRDefault="007A2D23" w:rsidP="001927B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15E98039" w14:textId="46A19D65" w:rsidR="00E627D6" w:rsidRDefault="001F464D" w:rsidP="001927BE">
      <w:pPr>
        <w:pStyle w:val="Szvegtrzs"/>
        <w:spacing w:after="12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A </w:t>
      </w:r>
      <w:r w:rsidR="003E66AC" w:rsidRPr="003F1D49">
        <w:rPr>
          <w:rFonts w:ascii="Bookman Old Style" w:hAnsi="Bookman Old Style"/>
          <w:b/>
          <w:sz w:val="18"/>
          <w:szCs w:val="18"/>
        </w:rPr>
        <w:t>Szigethalom Egyesített Népjóléti Intézmény</w:t>
      </w:r>
      <w:r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3E66AC" w:rsidRPr="003F1D49">
        <w:rPr>
          <w:rFonts w:ascii="Bookman Old Style" w:hAnsi="Bookman Old Style"/>
          <w:sz w:val="18"/>
          <w:szCs w:val="18"/>
        </w:rPr>
        <w:t xml:space="preserve">szociális ágazati pótlékra </w:t>
      </w:r>
      <w:r w:rsidR="005F29C1" w:rsidRPr="003F1D49">
        <w:rPr>
          <w:rFonts w:ascii="Bookman Old Style" w:hAnsi="Bookman Old Style"/>
          <w:sz w:val="18"/>
          <w:szCs w:val="18"/>
        </w:rPr>
        <w:t xml:space="preserve">kapott </w:t>
      </w:r>
      <w:r w:rsidR="000A2D0D">
        <w:rPr>
          <w:rFonts w:ascii="Bookman Old Style" w:hAnsi="Bookman Old Style"/>
          <w:b/>
          <w:sz w:val="18"/>
          <w:szCs w:val="18"/>
        </w:rPr>
        <w:t>16 567 325</w:t>
      </w:r>
      <w:r w:rsidR="00163794"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3E66AC" w:rsidRPr="003F1D49">
        <w:rPr>
          <w:rFonts w:ascii="Bookman Old Style" w:hAnsi="Bookman Old Style"/>
          <w:b/>
          <w:sz w:val="18"/>
          <w:szCs w:val="18"/>
        </w:rPr>
        <w:t>Ft</w:t>
      </w:r>
      <w:r w:rsidR="0003629C" w:rsidRPr="003F1D49">
        <w:rPr>
          <w:rFonts w:ascii="Bookman Old Style" w:hAnsi="Bookman Old Style"/>
          <w:sz w:val="18"/>
          <w:szCs w:val="18"/>
        </w:rPr>
        <w:t xml:space="preserve"> támogatást</w:t>
      </w:r>
      <w:r w:rsidR="00277AD9" w:rsidRPr="003F1D49">
        <w:rPr>
          <w:rFonts w:ascii="Bookman Old Style" w:hAnsi="Bookman Old Style"/>
          <w:sz w:val="18"/>
          <w:szCs w:val="18"/>
        </w:rPr>
        <w:t xml:space="preserve">, egészségügyi kiegészítő pótlékra </w:t>
      </w:r>
      <w:r w:rsidR="000A2D0D">
        <w:rPr>
          <w:rFonts w:ascii="Bookman Old Style" w:hAnsi="Bookman Old Style"/>
          <w:b/>
          <w:sz w:val="18"/>
          <w:szCs w:val="18"/>
        </w:rPr>
        <w:t>4 429 530</w:t>
      </w:r>
      <w:r w:rsidR="00277AD9" w:rsidRPr="003F1D49">
        <w:rPr>
          <w:rFonts w:ascii="Bookman Old Style" w:hAnsi="Bookman Old Style"/>
          <w:b/>
          <w:sz w:val="18"/>
          <w:szCs w:val="18"/>
        </w:rPr>
        <w:t xml:space="preserve"> F</w:t>
      </w:r>
      <w:r w:rsidR="00277AD9" w:rsidRPr="003F1D49">
        <w:rPr>
          <w:rFonts w:ascii="Bookman Old Style" w:hAnsi="Bookman Old Style"/>
          <w:sz w:val="18"/>
          <w:szCs w:val="18"/>
        </w:rPr>
        <w:t>t-ot</w:t>
      </w:r>
      <w:r w:rsidR="0003629C" w:rsidRPr="003F1D49">
        <w:rPr>
          <w:rFonts w:ascii="Bookman Old Style" w:hAnsi="Bookman Old Style"/>
          <w:sz w:val="18"/>
          <w:szCs w:val="18"/>
        </w:rPr>
        <w:t>.</w:t>
      </w:r>
      <w:r w:rsidR="005D0867" w:rsidRPr="003F1D49">
        <w:rPr>
          <w:rFonts w:ascii="Bookman Old Style" w:hAnsi="Bookman Old Style"/>
          <w:sz w:val="18"/>
          <w:szCs w:val="18"/>
        </w:rPr>
        <w:t xml:space="preserve"> </w:t>
      </w:r>
      <w:r w:rsidR="006F46CF">
        <w:rPr>
          <w:rFonts w:ascii="Bookman Old Style" w:hAnsi="Bookman Old Style"/>
          <w:sz w:val="18"/>
          <w:szCs w:val="18"/>
        </w:rPr>
        <w:t xml:space="preserve">Normatíva lemondás miatt finanszírozás elvonás történt </w:t>
      </w:r>
      <w:r w:rsidR="006F46CF" w:rsidRPr="006F46CF">
        <w:rPr>
          <w:rFonts w:ascii="Bookman Old Style" w:hAnsi="Bookman Old Style"/>
          <w:b/>
          <w:bCs/>
          <w:sz w:val="18"/>
          <w:szCs w:val="18"/>
        </w:rPr>
        <w:t>3 493 040 Ft</w:t>
      </w:r>
      <w:r w:rsidR="006F46CF">
        <w:rPr>
          <w:rFonts w:ascii="Bookman Old Style" w:hAnsi="Bookman Old Style"/>
          <w:sz w:val="18"/>
          <w:szCs w:val="18"/>
        </w:rPr>
        <w:t xml:space="preserve"> összegben. NEAK finanszírozás visszavonásra került </w:t>
      </w:r>
      <w:r w:rsidR="006F46CF" w:rsidRPr="006F46CF">
        <w:rPr>
          <w:rFonts w:ascii="Bookman Old Style" w:hAnsi="Bookman Old Style"/>
          <w:b/>
          <w:bCs/>
          <w:sz w:val="18"/>
          <w:szCs w:val="18"/>
        </w:rPr>
        <w:t>6 968 500 Ft</w:t>
      </w:r>
      <w:r w:rsidR="006F46CF">
        <w:rPr>
          <w:rFonts w:ascii="Bookman Old Style" w:hAnsi="Bookman Old Style"/>
          <w:sz w:val="18"/>
          <w:szCs w:val="18"/>
        </w:rPr>
        <w:t xml:space="preserve"> összegben.</w:t>
      </w:r>
    </w:p>
    <w:p w14:paraId="3BDDCB7D" w14:textId="77777777" w:rsidR="006F46CF" w:rsidRDefault="006F46CF" w:rsidP="001927BE">
      <w:pPr>
        <w:pStyle w:val="Szvegtrzs"/>
        <w:spacing w:after="120"/>
        <w:rPr>
          <w:rFonts w:ascii="Bookman Old Style" w:hAnsi="Bookman Old Style"/>
          <w:sz w:val="18"/>
          <w:szCs w:val="18"/>
        </w:rPr>
      </w:pPr>
    </w:p>
    <w:p w14:paraId="4F59BF77" w14:textId="77777777" w:rsidR="005B27F0" w:rsidRPr="003F1D49" w:rsidRDefault="005B27F0" w:rsidP="005B27F0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411322DB" w14:textId="77777777" w:rsidR="005B27F0" w:rsidRDefault="005B27F0" w:rsidP="005B27F0">
      <w:pPr>
        <w:pStyle w:val="Szvegtrzs"/>
        <w:rPr>
          <w:rFonts w:ascii="Bookman Old Style" w:hAnsi="Bookman Old Style"/>
          <w:sz w:val="18"/>
          <w:szCs w:val="18"/>
        </w:rPr>
      </w:pPr>
    </w:p>
    <w:p w14:paraId="162CF13F" w14:textId="0A120472" w:rsidR="005B27F0" w:rsidRDefault="006F46CF" w:rsidP="005B27F0">
      <w:pPr>
        <w:pStyle w:val="Szvegtrzs"/>
        <w:suppressAutoHyphens w:val="0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Hiányzó</w:t>
      </w:r>
      <w:r w:rsidR="005B27F0">
        <w:rPr>
          <w:rFonts w:ascii="Bookman Old Style" w:hAnsi="Bookman Old Style"/>
          <w:sz w:val="18"/>
          <w:szCs w:val="18"/>
        </w:rPr>
        <w:t xml:space="preserve"> </w:t>
      </w:r>
      <w:r w:rsidR="00C628C6">
        <w:rPr>
          <w:rFonts w:ascii="Bookman Old Style" w:hAnsi="Bookman Old Style"/>
          <w:sz w:val="18"/>
          <w:szCs w:val="18"/>
        </w:rPr>
        <w:t xml:space="preserve">működési </w:t>
      </w:r>
      <w:r w:rsidR="005B27F0">
        <w:rPr>
          <w:rFonts w:ascii="Bookman Old Style" w:hAnsi="Bookman Old Style"/>
          <w:sz w:val="18"/>
          <w:szCs w:val="18"/>
        </w:rPr>
        <w:t xml:space="preserve">bevételből </w:t>
      </w:r>
      <w:r w:rsidR="00C628C6">
        <w:rPr>
          <w:rFonts w:ascii="Bookman Old Style" w:hAnsi="Bookman Old Style"/>
          <w:sz w:val="18"/>
          <w:szCs w:val="18"/>
        </w:rPr>
        <w:t xml:space="preserve">átcsoportosított a </w:t>
      </w:r>
      <w:r>
        <w:rPr>
          <w:rFonts w:ascii="Bookman Old Style" w:hAnsi="Bookman Old Style"/>
          <w:sz w:val="18"/>
          <w:szCs w:val="18"/>
        </w:rPr>
        <w:t xml:space="preserve">dologi és a felhalmozási kiadásokra </w:t>
      </w:r>
      <w:r w:rsidRPr="006F46CF">
        <w:rPr>
          <w:rFonts w:ascii="Bookman Old Style" w:hAnsi="Bookman Old Style"/>
          <w:b/>
          <w:bCs/>
          <w:sz w:val="18"/>
          <w:szCs w:val="18"/>
        </w:rPr>
        <w:t>10 626 516 Ft</w:t>
      </w:r>
      <w:r>
        <w:rPr>
          <w:rFonts w:ascii="Bookman Old Style" w:hAnsi="Bookman Old Style"/>
          <w:sz w:val="18"/>
          <w:szCs w:val="18"/>
        </w:rPr>
        <w:t>-ot.</w:t>
      </w:r>
    </w:p>
    <w:p w14:paraId="552FAE84" w14:textId="77777777" w:rsidR="001927BE" w:rsidRPr="003F1D49" w:rsidRDefault="001927BE" w:rsidP="001927BE">
      <w:pPr>
        <w:tabs>
          <w:tab w:val="left" w:pos="709"/>
          <w:tab w:val="left" w:pos="8080"/>
        </w:tabs>
        <w:suppressAutoHyphens w:val="0"/>
        <w:jc w:val="right"/>
        <w:rPr>
          <w:rFonts w:ascii="Bookman Old Style" w:hAnsi="Bookman Old Style"/>
          <w:sz w:val="18"/>
          <w:szCs w:val="18"/>
          <w:lang w:eastAsia="hu-HU"/>
        </w:rPr>
      </w:pPr>
      <w:r w:rsidRPr="003F1D49">
        <w:rPr>
          <w:rFonts w:ascii="Bookman Old Style" w:hAnsi="Bookman Old Style"/>
          <w:sz w:val="18"/>
          <w:szCs w:val="18"/>
          <w:lang w:eastAsia="hu-HU"/>
        </w:rPr>
        <w:t>Ft</w:t>
      </w:r>
    </w:p>
    <w:tbl>
      <w:tblPr>
        <w:tblW w:w="9209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1"/>
        <w:gridCol w:w="688"/>
        <w:gridCol w:w="1265"/>
        <w:gridCol w:w="1265"/>
      </w:tblGrid>
      <w:tr w:rsidR="00C628C6" w:rsidRPr="003F1D49" w14:paraId="2BCB85A9" w14:textId="77777777" w:rsidTr="00C628C6">
        <w:trPr>
          <w:trHeight w:val="206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D360" w14:textId="77777777" w:rsidR="00C628C6" w:rsidRPr="003F1D49" w:rsidRDefault="00C628C6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C00D" w14:textId="77777777" w:rsidR="00C628C6" w:rsidRPr="003F1D49" w:rsidRDefault="00C628C6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F72B6" w14:textId="77777777" w:rsidR="00C628C6" w:rsidRPr="003F1D49" w:rsidRDefault="00C628C6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08E99" w14:textId="77777777" w:rsidR="00C628C6" w:rsidRPr="003F1D49" w:rsidRDefault="00C628C6" w:rsidP="005534F0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C628C6" w:rsidRPr="003F1D49" w14:paraId="0B29FA9F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9D36475" w14:textId="77777777" w:rsidR="00C628C6" w:rsidRPr="003F1D49" w:rsidRDefault="00C628C6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Finanszírozás (ágazati pótlék, egészségügyi pótlék)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DC1C1F4" w14:textId="77777777" w:rsidR="00C628C6" w:rsidRPr="003F1D49" w:rsidRDefault="00C628C6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0D3AAB99" w14:textId="1FB98939" w:rsidR="00C628C6" w:rsidRPr="003F1D49" w:rsidRDefault="000A2D0D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20 996 855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ED5CD19" w14:textId="77777777" w:rsidR="00C628C6" w:rsidRPr="003F1D49" w:rsidRDefault="00C628C6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C628C6" w:rsidRPr="003F1D49" w14:paraId="3EA49496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48064A0" w14:textId="77777777" w:rsidR="00C628C6" w:rsidRPr="003F1D49" w:rsidRDefault="00C628C6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Személyi kiadások és közt.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CA1372D" w14:textId="77777777" w:rsidR="00C628C6" w:rsidRPr="003F1D49" w:rsidRDefault="00C628C6" w:rsidP="005534F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FCE8626" w14:textId="77777777" w:rsidR="00C628C6" w:rsidRPr="003F1D49" w:rsidRDefault="00C628C6" w:rsidP="005534F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0FD409C" w14:textId="52DEA3C5" w:rsidR="00C628C6" w:rsidRPr="003F1D49" w:rsidRDefault="000A2D0D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20 996 855</w:t>
            </w:r>
          </w:p>
        </w:tc>
      </w:tr>
      <w:tr w:rsidR="00C628C6" w:rsidRPr="003F1D49" w14:paraId="1F475F18" w14:textId="77777777" w:rsidTr="00C628C6">
        <w:trPr>
          <w:trHeight w:val="218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1855" w14:textId="3A8343B4" w:rsidR="00C628C6" w:rsidRPr="00855907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Finanszírozás (normatíva elvonás)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3468D" w14:textId="1202F974" w:rsidR="00C628C6" w:rsidRPr="00855907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689D" w14:textId="6DF20561" w:rsidR="00C628C6" w:rsidRPr="00855907" w:rsidRDefault="006F46CF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-3 493 040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1D42" w14:textId="77777777" w:rsidR="00C628C6" w:rsidRPr="00855907" w:rsidRDefault="00C628C6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C628C6" w:rsidRPr="003F1D49" w14:paraId="7ED4BCA3" w14:textId="77777777" w:rsidTr="00C628C6">
        <w:trPr>
          <w:trHeight w:val="218"/>
        </w:trPr>
        <w:tc>
          <w:tcPr>
            <w:tcW w:w="5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E7B3" w14:textId="7EB9A8D6" w:rsidR="00C628C6" w:rsidRPr="00855907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juttatások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0788D" w14:textId="23004726" w:rsidR="00C628C6" w:rsidRPr="00855907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6760" w14:textId="5CB64FC0" w:rsidR="00C628C6" w:rsidRPr="00855907" w:rsidRDefault="00C628C6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3C9E3" w14:textId="2505FEB7" w:rsidR="00C628C6" w:rsidRPr="00855907" w:rsidRDefault="006F46CF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3 493 040</w:t>
            </w:r>
          </w:p>
        </w:tc>
      </w:tr>
      <w:tr w:rsidR="00C628C6" w:rsidRPr="003F1D49" w14:paraId="04E330B8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255BBBD" w14:textId="20B89528" w:rsidR="00C628C6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NEAK finanszírozás</w:t>
            </w:r>
            <w:r w:rsidR="00C628C6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E102BAE" w14:textId="394747D2" w:rsidR="00C628C6" w:rsidRPr="00855907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7D68B33C" w14:textId="17ADD63D" w:rsidR="00C628C6" w:rsidRPr="00855907" w:rsidRDefault="006F46CF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-6 968 500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4B0FCE8" w14:textId="77777777" w:rsidR="00C628C6" w:rsidRDefault="00C628C6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C628C6" w:rsidRPr="003F1D49" w14:paraId="19D1B779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AD0AD8E" w14:textId="4F3C74E6" w:rsidR="00C628C6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29EE897" w14:textId="5E2BE98A" w:rsidR="00C628C6" w:rsidRPr="00855907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54DD80D" w14:textId="77777777" w:rsidR="00C628C6" w:rsidRPr="00855907" w:rsidRDefault="00C628C6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666337B" w14:textId="355EF9C5" w:rsidR="00C628C6" w:rsidRDefault="006F46CF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-6 968 500</w:t>
            </w:r>
          </w:p>
        </w:tc>
      </w:tr>
      <w:tr w:rsidR="006F46CF" w:rsidRPr="003F1D49" w14:paraId="0E1B27DA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A528728" w14:textId="0E97BE98" w:rsidR="006F46CF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B17BB48" w14:textId="7C14E15D" w:rsidR="006F46CF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878AA60" w14:textId="74C27BB2" w:rsidR="006F46CF" w:rsidRPr="00855907" w:rsidRDefault="006F46CF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-10 626 516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82CEA09" w14:textId="77777777" w:rsidR="006F46CF" w:rsidRDefault="006F46CF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6F46CF" w:rsidRPr="003F1D49" w14:paraId="7151DFF5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1E6C260" w14:textId="2ECACC85" w:rsidR="006F46CF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CBBC687" w14:textId="489D5F30" w:rsidR="006F46CF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ABBE0DD" w14:textId="77777777" w:rsidR="006F46CF" w:rsidRPr="00855907" w:rsidRDefault="006F46CF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4AE647D" w14:textId="64682A43" w:rsidR="006F46CF" w:rsidRDefault="00355BAF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-5 831 587</w:t>
            </w:r>
          </w:p>
        </w:tc>
      </w:tr>
      <w:tr w:rsidR="006F46CF" w:rsidRPr="003F1D49" w14:paraId="3F07B3CC" w14:textId="77777777" w:rsidTr="005534F0">
        <w:trPr>
          <w:trHeight w:val="218"/>
        </w:trPr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90491D2" w14:textId="48CDC7EB" w:rsidR="006F46CF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F5ADD57" w14:textId="2ED1FB2B" w:rsidR="006F46CF" w:rsidRDefault="006F46CF" w:rsidP="005534F0">
            <w:pPr>
              <w:pStyle w:val="Szvegtrzs"/>
              <w:jc w:val="lef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2BEA00FD" w14:textId="77777777" w:rsidR="006F46CF" w:rsidRPr="00855907" w:rsidRDefault="006F46CF" w:rsidP="005534F0">
            <w:pPr>
              <w:pStyle w:val="Szvegtrzs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B34AE18" w14:textId="6E496720" w:rsidR="006F46CF" w:rsidRDefault="006F46CF" w:rsidP="005534F0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-4 794 929</w:t>
            </w:r>
          </w:p>
        </w:tc>
      </w:tr>
      <w:tr w:rsidR="00C628C6" w:rsidRPr="003F1D49" w14:paraId="132F97A7" w14:textId="77777777" w:rsidTr="00C628C6">
        <w:trPr>
          <w:trHeight w:val="240"/>
        </w:trPr>
        <w:tc>
          <w:tcPr>
            <w:tcW w:w="6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D7862DE" w14:textId="77777777" w:rsidR="00C628C6" w:rsidRPr="003F1D49" w:rsidRDefault="00C628C6" w:rsidP="005534F0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Összes előirányzat-módosítás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A42F" w14:textId="7F4A0708" w:rsidR="00C628C6" w:rsidRPr="003F1D49" w:rsidRDefault="006F46CF" w:rsidP="005534F0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-91 201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6820" w14:textId="1762DC5C" w:rsidR="00C628C6" w:rsidRPr="003F1D49" w:rsidRDefault="006F46CF" w:rsidP="005534F0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-91 201</w:t>
            </w:r>
          </w:p>
        </w:tc>
      </w:tr>
    </w:tbl>
    <w:p w14:paraId="23D9973E" w14:textId="77777777" w:rsidR="008600CC" w:rsidRDefault="008600CC" w:rsidP="008600CC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</w:p>
    <w:p w14:paraId="6D8BFA7D" w14:textId="77777777" w:rsidR="008600CC" w:rsidRDefault="008600CC" w:rsidP="008600CC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</w:p>
    <w:p w14:paraId="2E158CDD" w14:textId="77777777" w:rsidR="007A2D23" w:rsidRPr="003F1D49" w:rsidRDefault="0084345A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Hegedü</w:t>
      </w:r>
      <w:r w:rsidR="007A2D23" w:rsidRPr="003F1D49">
        <w:rPr>
          <w:rFonts w:ascii="Bookman Old Style" w:hAnsi="Bookman Old Style"/>
          <w:b/>
          <w:sz w:val="18"/>
          <w:szCs w:val="18"/>
          <w:lang w:eastAsia="hu-HU"/>
        </w:rPr>
        <w:t>s Géza Városi Könyvtár</w:t>
      </w:r>
    </w:p>
    <w:p w14:paraId="0BC9D314" w14:textId="77777777" w:rsidR="007A2D23" w:rsidRPr="003F1D49" w:rsidRDefault="007A2D23" w:rsidP="001927BE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</w:p>
    <w:p w14:paraId="7AF21A26" w14:textId="77777777" w:rsidR="00355BAF" w:rsidRDefault="00355BAF" w:rsidP="00355BAF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34E20BE2" w14:textId="77777777" w:rsidR="00355BAF" w:rsidRDefault="00355BAF" w:rsidP="00355BAF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5EEE9C1D" w14:textId="6330D20E" w:rsidR="00355BAF" w:rsidRDefault="00355BAF" w:rsidP="00355BAF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Könyvtári érdekeltségnövelő támogatásként kapott </w:t>
      </w:r>
      <w:r w:rsidRPr="00355BAF">
        <w:rPr>
          <w:rFonts w:ascii="Bookman Old Style" w:hAnsi="Bookman Old Style"/>
          <w:b/>
          <w:bCs/>
          <w:sz w:val="18"/>
          <w:szCs w:val="18"/>
        </w:rPr>
        <w:t>412 000 Ft</w:t>
      </w:r>
      <w:r>
        <w:rPr>
          <w:rFonts w:ascii="Bookman Old Style" w:hAnsi="Bookman Old Style"/>
          <w:sz w:val="18"/>
          <w:szCs w:val="18"/>
        </w:rPr>
        <w:t xml:space="preserve">-ot. SZJA 1%-os támogatásként kapott </w:t>
      </w:r>
      <w:r w:rsidRPr="00355BAF">
        <w:rPr>
          <w:rFonts w:ascii="Bookman Old Style" w:hAnsi="Bookman Old Style"/>
          <w:b/>
          <w:bCs/>
          <w:sz w:val="18"/>
          <w:szCs w:val="18"/>
        </w:rPr>
        <w:t>745 332 Ft</w:t>
      </w:r>
      <w:r>
        <w:rPr>
          <w:rFonts w:ascii="Bookman Old Style" w:hAnsi="Bookman Old Style"/>
          <w:sz w:val="18"/>
          <w:szCs w:val="18"/>
        </w:rPr>
        <w:t>-ot.</w:t>
      </w:r>
    </w:p>
    <w:p w14:paraId="18A9083E" w14:textId="77777777" w:rsidR="00355BAF" w:rsidRDefault="00355BAF" w:rsidP="00C628C6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5724A088" w14:textId="77777777" w:rsidR="00355BAF" w:rsidRPr="003F1D49" w:rsidRDefault="00355BAF" w:rsidP="00355BAF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332F667C" w14:textId="77777777" w:rsidR="00355BAF" w:rsidRDefault="00355BAF" w:rsidP="00355BAF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3C7B7E29" w14:textId="7A4B2223" w:rsidR="00355BAF" w:rsidRDefault="00355BAF" w:rsidP="00355BAF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Többlet saját bevételét, </w:t>
      </w:r>
      <w:r w:rsidRPr="00355BAF">
        <w:rPr>
          <w:rFonts w:ascii="Bookman Old Style" w:hAnsi="Bookman Old Style"/>
          <w:b/>
          <w:bCs/>
          <w:sz w:val="18"/>
          <w:szCs w:val="18"/>
        </w:rPr>
        <w:t>964 703 Ft</w:t>
      </w:r>
      <w:r>
        <w:rPr>
          <w:rFonts w:ascii="Bookman Old Style" w:hAnsi="Bookman Old Style"/>
          <w:sz w:val="18"/>
          <w:szCs w:val="18"/>
        </w:rPr>
        <w:t>-ot átcsoportosította a dologi kiadásokra.</w:t>
      </w:r>
    </w:p>
    <w:p w14:paraId="2BA795CF" w14:textId="77777777" w:rsidR="00C628C6" w:rsidRDefault="00C628C6" w:rsidP="00C628C6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572AEDAE" w14:textId="77777777" w:rsidR="002C5E23" w:rsidRPr="003F1D49" w:rsidRDefault="00880DBF" w:rsidP="00880DBF">
      <w:pPr>
        <w:tabs>
          <w:tab w:val="left" w:pos="709"/>
          <w:tab w:val="left" w:pos="8080"/>
        </w:tabs>
        <w:suppressAutoHyphens w:val="0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Ft</w:t>
      </w:r>
    </w:p>
    <w:tbl>
      <w:tblPr>
        <w:tblW w:w="935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3"/>
        <w:gridCol w:w="688"/>
        <w:gridCol w:w="8"/>
        <w:gridCol w:w="1276"/>
        <w:gridCol w:w="1276"/>
      </w:tblGrid>
      <w:tr w:rsidR="002C5E23" w:rsidRPr="003F1D49" w14:paraId="6B204E55" w14:textId="77777777" w:rsidTr="00926069">
        <w:trPr>
          <w:trHeight w:val="206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10FE" w14:textId="77777777" w:rsidR="002C5E23" w:rsidRPr="003F1D49" w:rsidRDefault="002C5E23" w:rsidP="00926069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19F84" w14:textId="77777777" w:rsidR="002C5E23" w:rsidRPr="003F1D49" w:rsidRDefault="002C5E23" w:rsidP="00926069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14A1D" w14:textId="77777777" w:rsidR="002C5E23" w:rsidRPr="003F1D49" w:rsidRDefault="002C5E23" w:rsidP="00926069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53F75" w14:textId="77777777" w:rsidR="002C5E23" w:rsidRPr="003F1D49" w:rsidRDefault="002C5E23" w:rsidP="00926069">
            <w:pPr>
              <w:pStyle w:val="Szvegtrzs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2C5E23" w:rsidRPr="003F1D49" w14:paraId="2D868478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16A031F" w14:textId="6F55442F" w:rsidR="002C5E23" w:rsidRPr="003F1D49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Finanszírozás (Könyvtári érdekeltségnövelő támogatás)</w:t>
            </w:r>
            <w:r w:rsidR="002C5E23"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B0699FF" w14:textId="014239E9" w:rsidR="002C5E23" w:rsidRPr="003F1D49" w:rsidRDefault="00C628C6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B81</w:t>
            </w:r>
            <w:r w:rsidR="00355BAF">
              <w:rPr>
                <w:rFonts w:ascii="Bookman Old Style" w:hAnsi="Bookman Old Style"/>
                <w:sz w:val="18"/>
                <w:szCs w:val="18"/>
                <w:lang w:eastAsia="hu-HU"/>
              </w:rPr>
              <w:t>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74EAE64" w14:textId="4FE54C27" w:rsidR="002C5E23" w:rsidRPr="003F1D49" w:rsidRDefault="00355BAF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412 000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0851BC1" w14:textId="77777777" w:rsidR="002C5E23" w:rsidRPr="003F1D49" w:rsidRDefault="002C5E23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2C5E23" w:rsidRPr="003F1D49" w14:paraId="524D8B7A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C94C2C4" w14:textId="798107D7" w:rsidR="002C5E23" w:rsidRPr="003F1D49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Beruházási kiadások</w:t>
            </w:r>
            <w:r w:rsidR="002C5E23"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 xml:space="preserve"> 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200A482" w14:textId="1B195D09" w:rsidR="002C5E23" w:rsidRPr="003F1D49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DB3D7C2" w14:textId="77777777" w:rsidR="002C5E23" w:rsidRPr="003F1D49" w:rsidRDefault="002C5E23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76900B9" w14:textId="2E554AC6" w:rsidR="002C5E23" w:rsidRPr="003F1D49" w:rsidRDefault="00355BAF" w:rsidP="00926069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412 000</w:t>
            </w:r>
          </w:p>
        </w:tc>
      </w:tr>
      <w:tr w:rsidR="00355BAF" w:rsidRPr="003F1D49" w14:paraId="7B68B470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B450350" w14:textId="7113E76B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SZJA 1%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19CF458" w14:textId="6A8F2007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0D56BD8C" w14:textId="78EA151B" w:rsidR="00355BAF" w:rsidRPr="003F1D49" w:rsidRDefault="00355BAF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745 332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3B254B6" w14:textId="77777777" w:rsidR="00355BAF" w:rsidRDefault="00355BAF" w:rsidP="00926069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5BAF" w:rsidRPr="003F1D49" w14:paraId="763987B7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34BDA94" w14:textId="7D73B7FF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00D58C6" w14:textId="0DEC74FE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B138B2E" w14:textId="77777777" w:rsidR="00355BAF" w:rsidRPr="003F1D49" w:rsidRDefault="00355BAF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7CF493D" w14:textId="30F32124" w:rsidR="00355BAF" w:rsidRDefault="00355BAF" w:rsidP="00926069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745 332</w:t>
            </w:r>
          </w:p>
        </w:tc>
      </w:tr>
      <w:tr w:rsidR="00355BAF" w:rsidRPr="003F1D49" w14:paraId="4A48F80F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6F56E07A" w14:textId="5BD88016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2EE9783" w14:textId="4D2F1E12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B4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6376BB5" w14:textId="26C93845" w:rsidR="00355BAF" w:rsidRPr="003F1D49" w:rsidRDefault="00355BAF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964 703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572BE6FA" w14:textId="77777777" w:rsidR="00355BAF" w:rsidRDefault="00355BAF" w:rsidP="00926069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355BAF" w:rsidRPr="003F1D49" w14:paraId="6F53CB9B" w14:textId="77777777" w:rsidTr="00926069">
        <w:trPr>
          <w:trHeight w:val="218"/>
        </w:trPr>
        <w:tc>
          <w:tcPr>
            <w:tcW w:w="6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47FC231" w14:textId="3DF3B5F3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04499624" w14:textId="69569291" w:rsidR="00355BAF" w:rsidRDefault="00355BAF" w:rsidP="00926069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611895F" w14:textId="77777777" w:rsidR="00355BAF" w:rsidRPr="003F1D49" w:rsidRDefault="00355BAF" w:rsidP="00926069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9CFAE05" w14:textId="2446C189" w:rsidR="00355BAF" w:rsidRDefault="00355BAF" w:rsidP="00926069">
            <w:pPr>
              <w:pStyle w:val="Szvegtrzs"/>
              <w:tabs>
                <w:tab w:val="center" w:pos="493"/>
                <w:tab w:val="right" w:pos="986"/>
              </w:tabs>
              <w:jc w:val="right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964 703</w:t>
            </w:r>
          </w:p>
        </w:tc>
      </w:tr>
      <w:tr w:rsidR="002C5E23" w:rsidRPr="003F1D49" w14:paraId="71DE3739" w14:textId="77777777" w:rsidTr="00926069">
        <w:trPr>
          <w:trHeight w:val="240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3ECB219" w14:textId="77777777" w:rsidR="002C5E23" w:rsidRPr="003F1D49" w:rsidRDefault="002C5E23" w:rsidP="00926069">
            <w:pP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Összes előirányzat-módosítás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1657" w14:textId="7F1179A2" w:rsidR="002C5E23" w:rsidRPr="003F1D49" w:rsidRDefault="00355BAF" w:rsidP="00926069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2 122 035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D65C" w14:textId="4BAC8B22" w:rsidR="002C5E23" w:rsidRPr="003F1D49" w:rsidRDefault="00355BAF" w:rsidP="00926069">
            <w:pPr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</w:rPr>
              <w:t>2 122 035</w:t>
            </w:r>
          </w:p>
        </w:tc>
      </w:tr>
    </w:tbl>
    <w:p w14:paraId="74F98190" w14:textId="77777777" w:rsidR="007A4E50" w:rsidRPr="003F1D49" w:rsidRDefault="007A4E50" w:rsidP="002768AF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22EC6BD3" w14:textId="77777777" w:rsidR="008600CC" w:rsidRDefault="008600CC" w:rsidP="001927BE">
      <w:pPr>
        <w:pStyle w:val="Szvegtrzs"/>
        <w:suppressAutoHyphens w:val="0"/>
        <w:ind w:left="360"/>
        <w:rPr>
          <w:rFonts w:ascii="Bookman Old Style" w:hAnsi="Bookman Old Style"/>
          <w:sz w:val="18"/>
          <w:szCs w:val="18"/>
          <w:u w:val="single"/>
          <w:shd w:val="clear" w:color="auto" w:fill="FFFF00"/>
        </w:rPr>
      </w:pPr>
    </w:p>
    <w:p w14:paraId="62F13087" w14:textId="77777777" w:rsidR="002C5E23" w:rsidRPr="003F1D49" w:rsidRDefault="002C5E23" w:rsidP="001927BE">
      <w:pPr>
        <w:pStyle w:val="Szvegtrzs"/>
        <w:suppressAutoHyphens w:val="0"/>
        <w:ind w:left="360"/>
        <w:rPr>
          <w:rFonts w:ascii="Bookman Old Style" w:hAnsi="Bookman Old Style"/>
          <w:sz w:val="18"/>
          <w:szCs w:val="18"/>
          <w:u w:val="single"/>
          <w:shd w:val="clear" w:color="auto" w:fill="FFFF00"/>
        </w:rPr>
      </w:pPr>
    </w:p>
    <w:p w14:paraId="59DF91B2" w14:textId="77777777" w:rsidR="007A2D23" w:rsidRPr="003F1D49" w:rsidRDefault="007A2D23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Városi Szabadidőközpont</w:t>
      </w:r>
    </w:p>
    <w:p w14:paraId="70E52DA8" w14:textId="77777777" w:rsidR="005F29C1" w:rsidRDefault="005F29C1" w:rsidP="001927BE">
      <w:pPr>
        <w:pStyle w:val="Szvegtrzs"/>
        <w:suppressAutoHyphens w:val="0"/>
        <w:rPr>
          <w:rFonts w:ascii="Bookman Old Style" w:hAnsi="Bookman Old Style"/>
          <w:sz w:val="18"/>
          <w:szCs w:val="18"/>
        </w:rPr>
      </w:pPr>
    </w:p>
    <w:p w14:paraId="13917CCC" w14:textId="77777777" w:rsidR="006071CE" w:rsidRDefault="006071CE" w:rsidP="006071C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4F6D56D4" w14:textId="77777777" w:rsidR="006071CE" w:rsidRDefault="006071CE" w:rsidP="006071C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30A8F01D" w14:textId="00B42C75" w:rsidR="006071CE" w:rsidRDefault="006071CE" w:rsidP="006071CE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SZJA 1%-os támogatásként kapott </w:t>
      </w:r>
      <w:r>
        <w:rPr>
          <w:rFonts w:ascii="Bookman Old Style" w:hAnsi="Bookman Old Style"/>
          <w:b/>
          <w:bCs/>
          <w:sz w:val="18"/>
          <w:szCs w:val="18"/>
        </w:rPr>
        <w:t>83 990</w:t>
      </w:r>
      <w:r w:rsidRPr="00355BAF">
        <w:rPr>
          <w:rFonts w:ascii="Bookman Old Style" w:hAnsi="Bookman Old Style"/>
          <w:b/>
          <w:bCs/>
          <w:sz w:val="18"/>
          <w:szCs w:val="18"/>
        </w:rPr>
        <w:t xml:space="preserve"> Ft</w:t>
      </w:r>
      <w:r>
        <w:rPr>
          <w:rFonts w:ascii="Bookman Old Style" w:hAnsi="Bookman Old Style"/>
          <w:sz w:val="18"/>
          <w:szCs w:val="18"/>
        </w:rPr>
        <w:t xml:space="preserve">-ot, pályázaton nyert </w:t>
      </w:r>
      <w:r w:rsidRPr="006071CE">
        <w:rPr>
          <w:rFonts w:ascii="Bookman Old Style" w:hAnsi="Bookman Old Style"/>
          <w:b/>
          <w:bCs/>
          <w:sz w:val="18"/>
          <w:szCs w:val="18"/>
        </w:rPr>
        <w:t>1 200 000 Ft</w:t>
      </w:r>
      <w:r>
        <w:rPr>
          <w:rFonts w:ascii="Bookman Old Style" w:hAnsi="Bookman Old Style"/>
          <w:sz w:val="18"/>
          <w:szCs w:val="18"/>
        </w:rPr>
        <w:t>-ot játszótérépítésre.</w:t>
      </w:r>
    </w:p>
    <w:p w14:paraId="46CAA33C" w14:textId="77777777" w:rsidR="00D2593A" w:rsidRDefault="00D2593A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66E4FCBA" w14:textId="77777777" w:rsidR="00D2593A" w:rsidRPr="003F1D49" w:rsidRDefault="00D2593A" w:rsidP="00D2593A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79C053CB" w14:textId="77777777" w:rsidR="00D2593A" w:rsidRDefault="00D2593A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625B85FC" w14:textId="285F7186" w:rsidR="00D2593A" w:rsidRDefault="006071CE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Saját bevételnövekményének</w:t>
      </w:r>
      <w:r w:rsidR="00D2593A">
        <w:rPr>
          <w:rFonts w:ascii="Bookman Old Style" w:hAnsi="Bookman Old Style"/>
          <w:sz w:val="18"/>
          <w:szCs w:val="18"/>
        </w:rPr>
        <w:t xml:space="preserve"> összegével, </w:t>
      </w:r>
      <w:r>
        <w:rPr>
          <w:rFonts w:ascii="Bookman Old Style" w:hAnsi="Bookman Old Style"/>
          <w:b/>
          <w:bCs/>
          <w:sz w:val="18"/>
          <w:szCs w:val="18"/>
        </w:rPr>
        <w:t>3 829 731</w:t>
      </w:r>
      <w:r w:rsidR="00D2593A" w:rsidRPr="00D2593A">
        <w:rPr>
          <w:rFonts w:ascii="Bookman Old Style" w:hAnsi="Bookman Old Style"/>
          <w:b/>
          <w:bCs/>
          <w:sz w:val="18"/>
          <w:szCs w:val="18"/>
        </w:rPr>
        <w:t xml:space="preserve"> Ft</w:t>
      </w:r>
      <w:r w:rsidR="00D2593A">
        <w:rPr>
          <w:rFonts w:ascii="Bookman Old Style" w:hAnsi="Bookman Old Style"/>
          <w:sz w:val="18"/>
          <w:szCs w:val="18"/>
        </w:rPr>
        <w:t>-tal megnövelte működési bevételeit</w:t>
      </w:r>
      <w:r>
        <w:rPr>
          <w:rFonts w:ascii="Bookman Old Style" w:hAnsi="Bookman Old Style"/>
          <w:sz w:val="18"/>
          <w:szCs w:val="18"/>
        </w:rPr>
        <w:t>, a dologi és beruházási kiadásokkal szemben</w:t>
      </w:r>
      <w:r w:rsidR="00D2593A">
        <w:rPr>
          <w:rFonts w:ascii="Bookman Old Style" w:hAnsi="Bookman Old Style"/>
          <w:sz w:val="18"/>
          <w:szCs w:val="18"/>
        </w:rPr>
        <w:t xml:space="preserve">. </w:t>
      </w:r>
    </w:p>
    <w:p w14:paraId="6C2FFC78" w14:textId="77777777" w:rsidR="002C5E23" w:rsidRDefault="00D2593A" w:rsidP="00D2593A">
      <w:pPr>
        <w:pStyle w:val="Szvegtrzs"/>
        <w:suppressAutoHyphens w:val="0"/>
        <w:jc w:val="right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>Ft</w:t>
      </w:r>
    </w:p>
    <w:tbl>
      <w:tblPr>
        <w:tblW w:w="9351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709"/>
        <w:gridCol w:w="1417"/>
        <w:gridCol w:w="1418"/>
      </w:tblGrid>
      <w:tr w:rsidR="00D2593A" w:rsidRPr="00377AF6" w14:paraId="14CDDD4B" w14:textId="77777777" w:rsidTr="00D2593A">
        <w:trPr>
          <w:trHeight w:val="2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58554" w14:textId="77777777" w:rsidR="00D2593A" w:rsidRPr="00377AF6" w:rsidRDefault="00D2593A" w:rsidP="005534F0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9332" w14:textId="77777777" w:rsidR="00D2593A" w:rsidRPr="00377AF6" w:rsidRDefault="00D2593A" w:rsidP="005534F0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E164" w14:textId="77777777" w:rsidR="00D2593A" w:rsidRPr="00377AF6" w:rsidRDefault="00D2593A" w:rsidP="005534F0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BFD3" w14:textId="77777777" w:rsidR="00D2593A" w:rsidRPr="00377AF6" w:rsidRDefault="00D2593A" w:rsidP="005534F0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D2593A" w:rsidRPr="00377AF6" w14:paraId="445AF668" w14:textId="77777777" w:rsidTr="00D2593A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3F58" w14:textId="32054376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SZJA 1%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D62E" w14:textId="5DED35E5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79EE" w14:textId="60C7CF80" w:rsidR="00D2593A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83 990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636D" w14:textId="77777777" w:rsidR="00D2593A" w:rsidRPr="00377AF6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D2593A" w:rsidRPr="00377AF6" w14:paraId="5E0B43AA" w14:textId="77777777" w:rsidTr="00D2593A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DB41" w14:textId="1DE364BA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46E6" w14:textId="77D7606E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7A9D1" w14:textId="77777777" w:rsidR="00D2593A" w:rsidRPr="00377AF6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7C9D" w14:textId="606CE84C" w:rsidR="00D2593A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83 990</w:t>
            </w:r>
          </w:p>
        </w:tc>
      </w:tr>
      <w:tr w:rsidR="00D2593A" w:rsidRPr="00377AF6" w14:paraId="14B6EBBB" w14:textId="77777777" w:rsidTr="005534F0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712FA62C" w14:textId="59D12E7A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Pályázaton nyert támogatás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C06E8E2" w14:textId="1917AD11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0210C87" w14:textId="06CF56EA" w:rsidR="00D2593A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1 200 000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EEA7C7F" w14:textId="77777777" w:rsidR="00D2593A" w:rsidRPr="00377AF6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D2593A" w:rsidRPr="00377AF6" w14:paraId="1F6A0642" w14:textId="77777777" w:rsidTr="005534F0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87E255F" w14:textId="2C8C48CC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  <w:r w:rsidR="00D2593A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2A6C8F72" w14:textId="1CDB7873" w:rsidR="00D2593A" w:rsidRPr="00377AF6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21C7CB67" w14:textId="77777777" w:rsidR="00D2593A" w:rsidRPr="00377AF6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8D2F0BC" w14:textId="1153AD94" w:rsidR="00D2593A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1200 000</w:t>
            </w:r>
          </w:p>
        </w:tc>
      </w:tr>
      <w:tr w:rsidR="006071CE" w:rsidRPr="00377AF6" w14:paraId="1EB7BFF3" w14:textId="77777777" w:rsidTr="005534F0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745F047" w14:textId="55A40579" w:rsidR="006071CE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11FA7CA" w14:textId="2177A524" w:rsidR="006071CE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0674BB9D" w14:textId="1228FAC9" w:rsidR="006071CE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3 829 731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74E3799" w14:textId="77777777" w:rsidR="006071CE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</w:tr>
      <w:tr w:rsidR="006071CE" w:rsidRPr="00377AF6" w14:paraId="57B73751" w14:textId="77777777" w:rsidTr="005534F0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59B3E01" w14:textId="28E6CD86" w:rsidR="006071CE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1FA6733F" w14:textId="4BE78E6C" w:rsidR="006071CE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FA00B48" w14:textId="0395804E" w:rsidR="006071CE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9DDA95D" w14:textId="6A52F4F0" w:rsidR="006071CE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797 771</w:t>
            </w:r>
          </w:p>
        </w:tc>
      </w:tr>
      <w:tr w:rsidR="006071CE" w:rsidRPr="00377AF6" w14:paraId="2452BBB5" w14:textId="77777777" w:rsidTr="005534F0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52EB89E9" w14:textId="423316D2" w:rsidR="006071CE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3116A163" w14:textId="284A83D4" w:rsidR="006071CE" w:rsidRDefault="006071CE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4C3A2277" w14:textId="77777777" w:rsidR="006071CE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</w:tcPr>
          <w:p w14:paraId="6D48FE5A" w14:textId="513C6769" w:rsidR="006071CE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3 031 960</w:t>
            </w:r>
          </w:p>
        </w:tc>
      </w:tr>
      <w:tr w:rsidR="00D2593A" w:rsidRPr="00377AF6" w14:paraId="1439017D" w14:textId="77777777" w:rsidTr="00D2593A">
        <w:trPr>
          <w:trHeight w:val="240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7EE107" w14:textId="77777777" w:rsidR="00D2593A" w:rsidRPr="00377AF6" w:rsidRDefault="00D2593A" w:rsidP="005534F0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Összes előirányzat-módosítás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9539" w14:textId="35B8B1AB" w:rsidR="00D2593A" w:rsidRPr="00377AF6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  <w:r w:rsidR="006071CE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5 113 721</w:t>
            </w:r>
            <w:r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70B7" w14:textId="662AAA4B" w:rsidR="00D2593A" w:rsidRPr="00377AF6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5 113 721</w:t>
            </w:r>
            <w:r w:rsidR="00D2593A" w:rsidRPr="00377AF6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</w:tbl>
    <w:p w14:paraId="69FAC630" w14:textId="77777777" w:rsidR="00D2593A" w:rsidRDefault="00D2593A" w:rsidP="001927BE">
      <w:pPr>
        <w:pStyle w:val="Szvegtrzs"/>
        <w:suppressAutoHyphens w:val="0"/>
        <w:rPr>
          <w:rFonts w:ascii="Bookman Old Style" w:hAnsi="Bookman Old Style"/>
          <w:sz w:val="18"/>
          <w:szCs w:val="18"/>
        </w:rPr>
      </w:pPr>
    </w:p>
    <w:p w14:paraId="457E40CA" w14:textId="77777777" w:rsidR="006071CE" w:rsidRPr="003F1D49" w:rsidRDefault="006071CE" w:rsidP="001927BE">
      <w:pPr>
        <w:pStyle w:val="Szvegtrzs"/>
        <w:suppressAutoHyphens w:val="0"/>
        <w:rPr>
          <w:rFonts w:ascii="Bookman Old Style" w:hAnsi="Bookman Old Style"/>
          <w:sz w:val="18"/>
          <w:szCs w:val="18"/>
        </w:rPr>
      </w:pPr>
    </w:p>
    <w:p w14:paraId="54921EF7" w14:textId="77777777" w:rsidR="001927BE" w:rsidRPr="003F1D49" w:rsidRDefault="001927BE" w:rsidP="007C1628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Nebuló Közétkeztetési Intézmény</w:t>
      </w:r>
    </w:p>
    <w:p w14:paraId="04BAC96B" w14:textId="77777777" w:rsidR="008D1F09" w:rsidRPr="003F1D49" w:rsidRDefault="008D1F09" w:rsidP="008D1F0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11BF55AE" w14:textId="77777777" w:rsidR="00D2593A" w:rsidRDefault="00D2593A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p w14:paraId="74469DDE" w14:textId="77777777" w:rsidR="00D2593A" w:rsidRPr="003F1D49" w:rsidRDefault="00D2593A" w:rsidP="00D2593A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54234D8D" w14:textId="77777777" w:rsidR="00D2593A" w:rsidRDefault="00D2593A" w:rsidP="00D2593A">
      <w:pPr>
        <w:pStyle w:val="Szvegtrzs"/>
        <w:suppressAutoHyphens w:val="0"/>
        <w:rPr>
          <w:rFonts w:ascii="Bookman Old Style" w:hAnsi="Bookman Old Style"/>
          <w:sz w:val="18"/>
          <w:szCs w:val="18"/>
        </w:rPr>
      </w:pPr>
    </w:p>
    <w:p w14:paraId="6962F675" w14:textId="221C1F05" w:rsidR="00D2593A" w:rsidRDefault="006071CE" w:rsidP="00D2593A">
      <w:pPr>
        <w:pStyle w:val="Szvegtrzs"/>
        <w:suppressAutoHyphens w:val="0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33 653 756</w:t>
      </w:r>
      <w:r w:rsidR="00D2593A" w:rsidRPr="00377AF6">
        <w:rPr>
          <w:rFonts w:ascii="Bookman Old Style" w:hAnsi="Bookman Old Style"/>
          <w:b/>
          <w:bCs/>
          <w:sz w:val="18"/>
          <w:szCs w:val="18"/>
        </w:rPr>
        <w:t xml:space="preserve"> Ft</w:t>
      </w:r>
      <w:r w:rsidR="00D2593A">
        <w:rPr>
          <w:rFonts w:ascii="Bookman Old Style" w:hAnsi="Bookman Old Style"/>
          <w:sz w:val="18"/>
          <w:szCs w:val="18"/>
        </w:rPr>
        <w:t xml:space="preserve"> többlet bevételt előirányzott a dologi kiadásokra.</w:t>
      </w:r>
    </w:p>
    <w:p w14:paraId="1495D759" w14:textId="77777777" w:rsidR="000F0EFD" w:rsidRPr="003F1D49" w:rsidRDefault="000F0EFD" w:rsidP="008D1F0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</w:rPr>
      </w:pPr>
    </w:p>
    <w:tbl>
      <w:tblPr>
        <w:tblW w:w="9351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7"/>
        <w:gridCol w:w="709"/>
        <w:gridCol w:w="1417"/>
        <w:gridCol w:w="1418"/>
      </w:tblGrid>
      <w:tr w:rsidR="00D2593A" w:rsidRPr="00081087" w14:paraId="4BB1E2C0" w14:textId="77777777" w:rsidTr="00D2593A">
        <w:trPr>
          <w:trHeight w:val="24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39F0" w14:textId="77777777" w:rsidR="00D2593A" w:rsidRPr="00081087" w:rsidRDefault="00D2593A" w:rsidP="005534F0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28668" w14:textId="77777777" w:rsidR="00D2593A" w:rsidRPr="00081087" w:rsidRDefault="00D2593A" w:rsidP="005534F0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EB91" w14:textId="77777777" w:rsidR="00D2593A" w:rsidRPr="00081087" w:rsidRDefault="00D2593A" w:rsidP="005534F0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C04D3" w14:textId="77777777" w:rsidR="00D2593A" w:rsidRPr="00081087" w:rsidRDefault="00D2593A" w:rsidP="005534F0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D2593A" w:rsidRPr="00081087" w14:paraId="2C842951" w14:textId="77777777" w:rsidTr="00F0523A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137BD259" w14:textId="77777777" w:rsidR="00D2593A" w:rsidRPr="00081087" w:rsidRDefault="00D2593A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Saját bevételek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104160A0" w14:textId="77777777" w:rsidR="00D2593A" w:rsidRPr="00081087" w:rsidRDefault="00D2593A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372487C2" w14:textId="0CE7AABB" w:rsidR="00D2593A" w:rsidRPr="00081087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33 653 756</w:t>
            </w:r>
            <w:r w:rsidR="00D2593A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</w:t>
            </w:r>
            <w:r w:rsidR="00D2593A"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F78E8B5" w14:textId="77777777" w:rsidR="00D2593A" w:rsidRPr="00081087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D2593A" w:rsidRPr="00081087" w14:paraId="3FDBA109" w14:textId="77777777" w:rsidTr="00F0523A">
        <w:trPr>
          <w:trHeight w:val="24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6531DFCA" w14:textId="77777777" w:rsidR="00D2593A" w:rsidRPr="00081087" w:rsidRDefault="00D2593A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456340A5" w14:textId="77777777" w:rsidR="00D2593A" w:rsidRPr="00081087" w:rsidRDefault="00D2593A" w:rsidP="005534F0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BB3C1E0" w14:textId="77777777" w:rsidR="00D2593A" w:rsidRPr="00081087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/>
            <w:vAlign w:val="center"/>
            <w:hideMark/>
          </w:tcPr>
          <w:p w14:paraId="0A21703E" w14:textId="5C4A7D67" w:rsidR="00D2593A" w:rsidRPr="00081087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</w:t>
            </w:r>
            <w:r w:rsidR="006071CE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33 653 756</w:t>
            </w:r>
            <w:r w:rsidRPr="00081087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  <w:tr w:rsidR="00D2593A" w:rsidRPr="00081087" w14:paraId="6AFDD1EF" w14:textId="77777777" w:rsidTr="00D2593A">
        <w:trPr>
          <w:trHeight w:val="240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7BDBE0B" w14:textId="77777777" w:rsidR="00D2593A" w:rsidRPr="00081087" w:rsidRDefault="00D2593A" w:rsidP="005534F0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Összes előirányzat-módosítás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9BC9" w14:textId="6B80D57C" w:rsidR="00D2593A" w:rsidRPr="00081087" w:rsidRDefault="006071CE" w:rsidP="005534F0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33 653 756</w:t>
            </w:r>
            <w:r w:rsidR="00D2593A"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6E85" w14:textId="166A68D6" w:rsidR="00D2593A" w:rsidRPr="00081087" w:rsidRDefault="00D2593A" w:rsidP="005534F0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</w:t>
            </w:r>
            <w:r w:rsidR="006071CE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33 653 756</w:t>
            </w:r>
            <w:r w:rsidRPr="00081087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   </w:t>
            </w:r>
          </w:p>
        </w:tc>
      </w:tr>
    </w:tbl>
    <w:p w14:paraId="266BB410" w14:textId="77777777" w:rsidR="001927BE" w:rsidRPr="003F1D49" w:rsidRDefault="001927BE" w:rsidP="001927BE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</w:p>
    <w:p w14:paraId="0CE79592" w14:textId="77777777" w:rsidR="001927BE" w:rsidRPr="003F1D49" w:rsidRDefault="001927BE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Polgármesteri Hivatal</w:t>
      </w:r>
    </w:p>
    <w:p w14:paraId="2B61A7A8" w14:textId="77777777" w:rsidR="001927BE" w:rsidRPr="003F1D49" w:rsidRDefault="001927BE" w:rsidP="001927BE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5C69928D" w14:textId="77777777" w:rsidR="00320D0F" w:rsidRDefault="00320D0F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bookmarkStart w:id="3" w:name="_Hlk71021806"/>
      <w:r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5927FFBE" w14:textId="77777777" w:rsidR="00320D0F" w:rsidRDefault="00320D0F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6E8AF1AA" w14:textId="460A8C07" w:rsidR="00320D0F" w:rsidRDefault="006071CE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Cs/>
          <w:iCs/>
          <w:sz w:val="18"/>
          <w:szCs w:val="18"/>
          <w:lang w:eastAsia="hu-HU"/>
        </w:rPr>
      </w:pPr>
      <w:r>
        <w:rPr>
          <w:rFonts w:ascii="Bookman Old Style" w:hAnsi="Bookman Old Style"/>
          <w:bCs/>
          <w:iCs/>
          <w:sz w:val="18"/>
          <w:szCs w:val="18"/>
          <w:lang w:eastAsia="hu-HU"/>
        </w:rPr>
        <w:t>Nyári diákmunka támogatására</w:t>
      </w:r>
      <w:r w:rsidR="00320D0F">
        <w:rPr>
          <w:rFonts w:ascii="Bookman Old Style" w:hAnsi="Bookman Old Style"/>
          <w:bCs/>
          <w:iCs/>
          <w:sz w:val="18"/>
          <w:szCs w:val="18"/>
          <w:lang w:eastAsia="hu-HU"/>
        </w:rPr>
        <w:t xml:space="preserve"> kapott </w:t>
      </w:r>
      <w:r>
        <w:rPr>
          <w:rFonts w:ascii="Bookman Old Style" w:hAnsi="Bookman Old Style"/>
          <w:b/>
          <w:iCs/>
          <w:sz w:val="18"/>
          <w:szCs w:val="18"/>
          <w:lang w:eastAsia="hu-HU"/>
        </w:rPr>
        <w:t>3 612 874</w:t>
      </w:r>
      <w:r w:rsidR="00320D0F" w:rsidRPr="00320D0F">
        <w:rPr>
          <w:rFonts w:ascii="Bookman Old Style" w:hAnsi="Bookman Old Style"/>
          <w:b/>
          <w:iCs/>
          <w:sz w:val="18"/>
          <w:szCs w:val="18"/>
          <w:lang w:eastAsia="hu-HU"/>
        </w:rPr>
        <w:t xml:space="preserve"> Ft</w:t>
      </w:r>
      <w:r w:rsidR="00320D0F">
        <w:rPr>
          <w:rFonts w:ascii="Bookman Old Style" w:hAnsi="Bookman Old Style"/>
          <w:bCs/>
          <w:iCs/>
          <w:sz w:val="18"/>
          <w:szCs w:val="18"/>
          <w:lang w:eastAsia="hu-HU"/>
        </w:rPr>
        <w:t>-ot.</w:t>
      </w:r>
    </w:p>
    <w:p w14:paraId="6365F833" w14:textId="77777777" w:rsidR="00320D0F" w:rsidRPr="00320D0F" w:rsidRDefault="00320D0F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Cs/>
          <w:iCs/>
          <w:sz w:val="18"/>
          <w:szCs w:val="18"/>
          <w:lang w:eastAsia="hu-HU"/>
        </w:rPr>
      </w:pPr>
    </w:p>
    <w:p w14:paraId="59EF96AA" w14:textId="77777777" w:rsidR="00D2593A" w:rsidRPr="003F1D49" w:rsidRDefault="00D2593A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Felügyeleti (képviselő-testületi) hatáskör</w:t>
      </w:r>
    </w:p>
    <w:p w14:paraId="5773E54D" w14:textId="77777777" w:rsidR="00D2593A" w:rsidRPr="003F1D49" w:rsidRDefault="00D2593A" w:rsidP="00D2593A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1430AA3F" w14:textId="5A707DB5" w:rsidR="00D2593A" w:rsidRDefault="00251CB1" w:rsidP="00D2593A">
      <w:pPr>
        <w:pStyle w:val="Szvegtrzs"/>
        <w:rPr>
          <w:rFonts w:ascii="Bookman Old Style" w:hAnsi="Bookman Old Style"/>
          <w:b/>
          <w:bCs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Adókimunkálási jutalékra és érdekeltségi juttatásra elkülönített számlára kapott az adóérdekeltségi rendelet alapján </w:t>
      </w:r>
      <w:r w:rsidRPr="00251CB1">
        <w:rPr>
          <w:rFonts w:ascii="Bookman Old Style" w:hAnsi="Bookman Old Style"/>
          <w:b/>
          <w:bCs/>
          <w:sz w:val="18"/>
          <w:szCs w:val="18"/>
        </w:rPr>
        <w:t>23 956 691 Ft</w:t>
      </w:r>
      <w:r>
        <w:rPr>
          <w:rFonts w:ascii="Bookman Old Style" w:hAnsi="Bookman Old Style"/>
          <w:sz w:val="18"/>
          <w:szCs w:val="18"/>
        </w:rPr>
        <w:t>-ot.</w:t>
      </w:r>
    </w:p>
    <w:bookmarkEnd w:id="3"/>
    <w:p w14:paraId="57B140EA" w14:textId="77777777" w:rsidR="000E0EFE" w:rsidRPr="003F1D49" w:rsidRDefault="00880DBF" w:rsidP="00880DBF">
      <w:pPr>
        <w:tabs>
          <w:tab w:val="left" w:pos="284"/>
          <w:tab w:val="left" w:pos="8080"/>
        </w:tabs>
        <w:suppressAutoHyphens w:val="0"/>
        <w:ind w:right="141"/>
        <w:jc w:val="right"/>
        <w:rPr>
          <w:rFonts w:ascii="Bookman Old Style" w:hAnsi="Bookman Old Style"/>
          <w:sz w:val="18"/>
          <w:szCs w:val="18"/>
          <w:lang w:eastAsia="hu-HU"/>
        </w:rPr>
      </w:pPr>
      <w:r>
        <w:rPr>
          <w:rFonts w:ascii="Bookman Old Style" w:hAnsi="Bookman Old Style"/>
          <w:sz w:val="18"/>
          <w:szCs w:val="18"/>
          <w:lang w:eastAsia="hu-HU"/>
        </w:rPr>
        <w:t>Ft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4810"/>
        <w:gridCol w:w="850"/>
        <w:gridCol w:w="1843"/>
        <w:gridCol w:w="1559"/>
      </w:tblGrid>
      <w:tr w:rsidR="008E36D3" w:rsidRPr="003F1D49" w14:paraId="135BC27B" w14:textId="77777777" w:rsidTr="00AB640B">
        <w:tc>
          <w:tcPr>
            <w:tcW w:w="4820" w:type="dxa"/>
            <w:gridSpan w:val="2"/>
            <w:vAlign w:val="center"/>
          </w:tcPr>
          <w:p w14:paraId="46143DA7" w14:textId="77777777" w:rsidR="008E36D3" w:rsidRPr="003F1D49" w:rsidRDefault="008E36D3" w:rsidP="008E36D3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bookmarkStart w:id="4" w:name="_Hlk50544810"/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850" w:type="dxa"/>
            <w:vAlign w:val="center"/>
          </w:tcPr>
          <w:p w14:paraId="118E180C" w14:textId="77777777" w:rsidR="008E36D3" w:rsidRPr="003F1D49" w:rsidRDefault="008E36D3" w:rsidP="008E36D3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843" w:type="dxa"/>
            <w:vAlign w:val="center"/>
          </w:tcPr>
          <w:p w14:paraId="133D38D0" w14:textId="77777777" w:rsidR="008E36D3" w:rsidRPr="003F1D49" w:rsidRDefault="008E36D3" w:rsidP="008E36D3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559" w:type="dxa"/>
            <w:vAlign w:val="center"/>
          </w:tcPr>
          <w:p w14:paraId="2EB93CBC" w14:textId="77777777" w:rsidR="008E36D3" w:rsidRPr="003F1D49" w:rsidRDefault="008E36D3" w:rsidP="008E36D3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bookmarkEnd w:id="4"/>
      <w:tr w:rsidR="007427F9" w:rsidRPr="003F1D49" w14:paraId="52FC93F6" w14:textId="77777777" w:rsidTr="009260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10" w:type="dxa"/>
          <w:trHeight w:val="137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240956A" w14:textId="6A508F29" w:rsidR="007427F9" w:rsidRPr="003F1D49" w:rsidRDefault="00251CB1" w:rsidP="00A30C7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Nyári diákmunka támogatása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2B0EE35" w14:textId="6646689A" w:rsidR="007427F9" w:rsidRPr="003F1D49" w:rsidRDefault="00251CB1" w:rsidP="00E45F6B">
            <w:pPr>
              <w:pStyle w:val="Szvegtrzs"/>
              <w:jc w:val="center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8AF33E9" w14:textId="60FF49D3" w:rsidR="007427F9" w:rsidRPr="003F1D49" w:rsidRDefault="00251CB1" w:rsidP="003039B4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3 612 874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14671E28" w14:textId="77777777" w:rsidR="007427F9" w:rsidRPr="003F1D49" w:rsidRDefault="007427F9" w:rsidP="00A30C7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</w:p>
        </w:tc>
      </w:tr>
      <w:tr w:rsidR="007427F9" w:rsidRPr="003F1D49" w14:paraId="3EA009FC" w14:textId="77777777" w:rsidTr="009260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10" w:type="dxa"/>
          <w:trHeight w:val="137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3EC51D62" w14:textId="77777777" w:rsidR="007427F9" w:rsidRPr="003F1D49" w:rsidRDefault="00320D0F" w:rsidP="00A30C7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Személyi jellegű kiadások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2B050A5A" w14:textId="77777777" w:rsidR="007427F9" w:rsidRPr="003F1D49" w:rsidRDefault="007427F9" w:rsidP="00E45F6B">
            <w:pPr>
              <w:pStyle w:val="Szvegtrzs"/>
              <w:jc w:val="center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 w:rsidRPr="003F1D49">
              <w:rPr>
                <w:rFonts w:ascii="Bookman Old Style" w:hAnsi="Bookman Old Style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7B6AD8B0" w14:textId="77777777" w:rsidR="007427F9" w:rsidRPr="003F1D49" w:rsidRDefault="007427F9" w:rsidP="003039B4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</w:tcPr>
          <w:p w14:paraId="4D07C868" w14:textId="78693A43" w:rsidR="007427F9" w:rsidRPr="003F1D49" w:rsidRDefault="00251CB1" w:rsidP="00A30C7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3 612 874</w:t>
            </w:r>
          </w:p>
        </w:tc>
      </w:tr>
      <w:tr w:rsidR="00320D0F" w:rsidRPr="003F1D49" w14:paraId="5D49063B" w14:textId="77777777" w:rsidTr="00320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10" w:type="dxa"/>
          <w:trHeight w:val="137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D7F9" w14:textId="7C1D5639" w:rsidR="00320D0F" w:rsidRPr="003F1D49" w:rsidRDefault="00251CB1" w:rsidP="00A30C7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Adóérdekeltségi rendelet alapján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339E" w14:textId="4DD3EDBA" w:rsidR="00320D0F" w:rsidRPr="003F1D49" w:rsidRDefault="00251CB1" w:rsidP="00320D0F">
            <w:pPr>
              <w:pStyle w:val="Szvegtrzs"/>
              <w:jc w:val="center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B816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E4CE" w14:textId="7A58BD8D" w:rsidR="00320D0F" w:rsidRPr="003F1D49" w:rsidRDefault="00251CB1" w:rsidP="003039B4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23 956 691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35A" w14:textId="77777777" w:rsidR="00320D0F" w:rsidRDefault="00320D0F" w:rsidP="00A30C7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</w:p>
        </w:tc>
      </w:tr>
      <w:tr w:rsidR="00320D0F" w:rsidRPr="003F1D49" w14:paraId="539FA0EF" w14:textId="77777777" w:rsidTr="00320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10" w:type="dxa"/>
          <w:trHeight w:val="137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EAA9" w14:textId="1366D534" w:rsidR="00320D0F" w:rsidRPr="003F1D49" w:rsidRDefault="00251CB1" w:rsidP="00A30C70">
            <w:pPr>
              <w:pStyle w:val="Szvegtrzs"/>
              <w:jc w:val="lef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jellegű kiadások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3E72" w14:textId="34209642" w:rsidR="00320D0F" w:rsidRPr="003F1D49" w:rsidRDefault="00251CB1" w:rsidP="00E45F6B">
            <w:pPr>
              <w:pStyle w:val="Szvegtrzs"/>
              <w:jc w:val="center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6838" w14:textId="77777777" w:rsidR="00320D0F" w:rsidRPr="003F1D49" w:rsidRDefault="00320D0F" w:rsidP="003039B4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6C9" w14:textId="04E179EE" w:rsidR="00320D0F" w:rsidRDefault="00251CB1" w:rsidP="00A30C70">
            <w:pPr>
              <w:pStyle w:val="Szvegtrzs"/>
              <w:jc w:val="right"/>
              <w:rPr>
                <w:rFonts w:ascii="Bookman Old Style" w:hAnsi="Bookman Old Style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/>
                <w:sz w:val="18"/>
                <w:szCs w:val="18"/>
                <w:lang w:eastAsia="hu-HU"/>
              </w:rPr>
              <w:t>23 956 691</w:t>
            </w:r>
          </w:p>
        </w:tc>
      </w:tr>
      <w:tr w:rsidR="00036997" w:rsidRPr="00320A40" w14:paraId="044500ED" w14:textId="77777777" w:rsidTr="00AB640B">
        <w:tblPrEx>
          <w:tblCellMar>
            <w:left w:w="70" w:type="dxa"/>
            <w:right w:w="70" w:type="dxa"/>
          </w:tblCellMar>
        </w:tblPrEx>
        <w:trPr>
          <w:gridBefore w:val="1"/>
          <w:wBefore w:w="10" w:type="dxa"/>
          <w:trHeight w:val="148"/>
        </w:trPr>
        <w:tc>
          <w:tcPr>
            <w:tcW w:w="5660" w:type="dxa"/>
            <w:gridSpan w:val="2"/>
          </w:tcPr>
          <w:p w14:paraId="2DEDCAAA" w14:textId="77777777" w:rsidR="00036997" w:rsidRPr="00320A40" w:rsidRDefault="00036997" w:rsidP="007C2965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320A40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Összes</w:t>
            </w: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 előirányzat-módosítás</w:t>
            </w:r>
            <w:r w:rsidRPr="00320A40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:</w:t>
            </w:r>
          </w:p>
        </w:tc>
        <w:tc>
          <w:tcPr>
            <w:tcW w:w="1843" w:type="dxa"/>
            <w:vAlign w:val="center"/>
            <w:hideMark/>
          </w:tcPr>
          <w:p w14:paraId="1684AD6F" w14:textId="613CA29C" w:rsidR="00036997" w:rsidRPr="00320A40" w:rsidRDefault="00251CB1" w:rsidP="007C2965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27 569 565</w:t>
            </w:r>
          </w:p>
        </w:tc>
        <w:tc>
          <w:tcPr>
            <w:tcW w:w="1559" w:type="dxa"/>
            <w:vAlign w:val="center"/>
            <w:hideMark/>
          </w:tcPr>
          <w:p w14:paraId="7AFE2E59" w14:textId="64CF3B51" w:rsidR="00036997" w:rsidRPr="00320A40" w:rsidRDefault="00251CB1" w:rsidP="007C2965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27 569 565</w:t>
            </w:r>
          </w:p>
        </w:tc>
      </w:tr>
    </w:tbl>
    <w:p w14:paraId="6641297C" w14:textId="77777777" w:rsidR="00B96476" w:rsidRDefault="00B96476" w:rsidP="00C14202">
      <w:pPr>
        <w:pStyle w:val="Szvegtrzs"/>
        <w:tabs>
          <w:tab w:val="left" w:pos="900"/>
        </w:tabs>
        <w:suppressAutoHyphens w:val="0"/>
        <w:rPr>
          <w:rFonts w:ascii="Bookman Old Style" w:hAnsi="Bookman Old Style"/>
          <w:sz w:val="18"/>
          <w:szCs w:val="18"/>
        </w:rPr>
      </w:pPr>
    </w:p>
    <w:p w14:paraId="6CE16C63" w14:textId="77777777" w:rsidR="00036997" w:rsidRPr="003F1D49" w:rsidRDefault="00036997" w:rsidP="00C14202">
      <w:pPr>
        <w:pStyle w:val="Szvegtrzs"/>
        <w:tabs>
          <w:tab w:val="left" w:pos="900"/>
        </w:tabs>
        <w:suppressAutoHyphens w:val="0"/>
        <w:rPr>
          <w:rFonts w:ascii="Bookman Old Style" w:hAnsi="Bookman Old Style"/>
          <w:sz w:val="18"/>
          <w:szCs w:val="18"/>
        </w:rPr>
      </w:pPr>
    </w:p>
    <w:p w14:paraId="1F07F2D9" w14:textId="77777777" w:rsidR="001927BE" w:rsidRPr="003F1D49" w:rsidRDefault="001927BE" w:rsidP="001927BE">
      <w:pPr>
        <w:numPr>
          <w:ilvl w:val="0"/>
          <w:numId w:val="25"/>
        </w:numPr>
        <w:tabs>
          <w:tab w:val="left" w:pos="284"/>
          <w:tab w:val="left" w:pos="8080"/>
        </w:tabs>
        <w:suppressAutoHyphens w:val="0"/>
        <w:ind w:left="0" w:firstLine="0"/>
        <w:jc w:val="both"/>
        <w:rPr>
          <w:rFonts w:ascii="Bookman Old Style" w:hAnsi="Bookman Old Style"/>
          <w:b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sz w:val="18"/>
          <w:szCs w:val="18"/>
          <w:lang w:eastAsia="hu-HU"/>
        </w:rPr>
        <w:t>Önkormányzat</w:t>
      </w:r>
    </w:p>
    <w:p w14:paraId="0EFC436E" w14:textId="77777777" w:rsidR="00AE4BC4" w:rsidRPr="003F1D49" w:rsidRDefault="00AE4BC4" w:rsidP="001927BE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7EB38935" w14:textId="77777777" w:rsidR="001927BE" w:rsidRPr="003F1D49" w:rsidRDefault="001927BE" w:rsidP="001927BE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Kormányzati hatáskör</w:t>
      </w:r>
    </w:p>
    <w:p w14:paraId="48A3A393" w14:textId="77777777" w:rsidR="001927BE" w:rsidRPr="003F1D49" w:rsidRDefault="001927BE" w:rsidP="001927BE">
      <w:pPr>
        <w:tabs>
          <w:tab w:val="left" w:pos="284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</w:p>
    <w:p w14:paraId="48C718D7" w14:textId="77777777" w:rsidR="00282CE9" w:rsidRPr="003F1D49" w:rsidRDefault="00BC3E3A" w:rsidP="00282CE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  <w:r w:rsidRPr="003F1D49">
        <w:rPr>
          <w:rFonts w:ascii="Bookman Old Style" w:hAnsi="Bookman Old Style"/>
          <w:sz w:val="18"/>
          <w:szCs w:val="18"/>
        </w:rPr>
        <w:t>Az Önkormányzat</w:t>
      </w:r>
      <w:r w:rsidR="008468AD" w:rsidRPr="003F1D49">
        <w:rPr>
          <w:rFonts w:ascii="Bookman Old Style" w:hAnsi="Bookman Old Style"/>
          <w:sz w:val="18"/>
          <w:szCs w:val="18"/>
        </w:rPr>
        <w:t xml:space="preserve"> </w:t>
      </w:r>
      <w:r w:rsidR="00220517" w:rsidRPr="003F1D49">
        <w:rPr>
          <w:rFonts w:ascii="Bookman Old Style" w:hAnsi="Bookman Old Style"/>
          <w:sz w:val="18"/>
          <w:szCs w:val="18"/>
        </w:rPr>
        <w:t xml:space="preserve">a központi költségvetésből </w:t>
      </w:r>
      <w:r w:rsidR="00AF5222" w:rsidRPr="003F1D49">
        <w:rPr>
          <w:rFonts w:ascii="Bookman Old Style" w:hAnsi="Bookman Old Style"/>
          <w:sz w:val="18"/>
          <w:szCs w:val="18"/>
        </w:rPr>
        <w:t>az I. pontban részletezett támogatásokban részesült.</w:t>
      </w:r>
      <w:r w:rsidR="00282CE9" w:rsidRPr="003F1D49">
        <w:rPr>
          <w:rFonts w:ascii="Bookman Old Style" w:hAnsi="Bookman Old Style"/>
          <w:sz w:val="18"/>
          <w:szCs w:val="18"/>
          <w:lang w:eastAsia="hu-HU"/>
        </w:rPr>
        <w:t xml:space="preserve"> </w:t>
      </w:r>
    </w:p>
    <w:p w14:paraId="1910D32A" w14:textId="77777777" w:rsidR="00D63C80" w:rsidRPr="003F1D49" w:rsidRDefault="00D63C80" w:rsidP="00282CE9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3581AAAE" w14:textId="77777777" w:rsidR="008921E6" w:rsidRPr="003F1D49" w:rsidRDefault="008921E6" w:rsidP="008921E6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>Felügyeleti (képviselő-testületi) hatáskör</w:t>
      </w:r>
    </w:p>
    <w:p w14:paraId="4A7DA66F" w14:textId="77777777" w:rsidR="008921E6" w:rsidRPr="003F1D49" w:rsidRDefault="008921E6" w:rsidP="008921E6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6ED105A7" w14:textId="61F2232A" w:rsidR="00FE6190" w:rsidRPr="00A80A11" w:rsidRDefault="0018093F" w:rsidP="008921E6">
      <w:pPr>
        <w:pStyle w:val="Szvegtrzs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Az adórendelet alapján adóérdekeltségi, adókimunkálási jutalékra fordított a tartalékból </w:t>
      </w:r>
      <w:r w:rsidRPr="0018093F">
        <w:rPr>
          <w:rFonts w:ascii="Bookman Old Style" w:hAnsi="Bookman Old Style"/>
          <w:b/>
          <w:bCs/>
          <w:sz w:val="18"/>
          <w:szCs w:val="18"/>
        </w:rPr>
        <w:t>23 956 691 Ft</w:t>
      </w:r>
      <w:r>
        <w:rPr>
          <w:rFonts w:ascii="Bookman Old Style" w:hAnsi="Bookman Old Style"/>
          <w:sz w:val="18"/>
          <w:szCs w:val="18"/>
        </w:rPr>
        <w:t xml:space="preserve">-ot. Testületi határozat alapján a bölcsődétől finanszírozás elvonásra került sor, és átadásra került </w:t>
      </w:r>
      <w:r w:rsidRPr="0018093F">
        <w:rPr>
          <w:rFonts w:ascii="Bookman Old Style" w:hAnsi="Bookman Old Style"/>
          <w:b/>
          <w:bCs/>
          <w:sz w:val="18"/>
          <w:szCs w:val="18"/>
        </w:rPr>
        <w:t>12 000 000 Ft</w:t>
      </w:r>
      <w:r>
        <w:rPr>
          <w:rFonts w:ascii="Bookman Old Style" w:hAnsi="Bookman Old Style"/>
          <w:sz w:val="18"/>
          <w:szCs w:val="18"/>
        </w:rPr>
        <w:t xml:space="preserve"> összegben az Óvodának és az Önkormányzat dolgozóinak év végi juttatásaira. </w:t>
      </w:r>
      <w:r w:rsidR="008C1761">
        <w:rPr>
          <w:rFonts w:ascii="Bookman Old Style" w:hAnsi="Bookman Old Style"/>
          <w:sz w:val="18"/>
          <w:szCs w:val="18"/>
        </w:rPr>
        <w:t xml:space="preserve">Normatíva elvonás miatt finanszírozás elvonás történt a Szigethalom Egyesített Népjóléti Intézménytől </w:t>
      </w:r>
      <w:r w:rsidR="008C1761" w:rsidRPr="008C1761">
        <w:rPr>
          <w:rFonts w:ascii="Bookman Old Style" w:hAnsi="Bookman Old Style"/>
          <w:b/>
          <w:bCs/>
          <w:sz w:val="18"/>
          <w:szCs w:val="18"/>
        </w:rPr>
        <w:t xml:space="preserve">3 493 040 Ft </w:t>
      </w:r>
      <w:r w:rsidR="008C1761">
        <w:rPr>
          <w:rFonts w:ascii="Bookman Old Style" w:hAnsi="Bookman Old Style"/>
          <w:sz w:val="18"/>
          <w:szCs w:val="18"/>
        </w:rPr>
        <w:t>összegben, amit a tartalékba helyezett.</w:t>
      </w:r>
    </w:p>
    <w:p w14:paraId="63D2C789" w14:textId="77777777" w:rsidR="00A6276D" w:rsidRDefault="00A6276D" w:rsidP="00ED6BD4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283DB3F4" w14:textId="77777777" w:rsidR="00AB640B" w:rsidRPr="00AB640B" w:rsidRDefault="00AB640B" w:rsidP="00ED6BD4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i/>
          <w:sz w:val="18"/>
          <w:szCs w:val="18"/>
          <w:lang w:eastAsia="hu-HU"/>
        </w:rPr>
      </w:pPr>
      <w:r w:rsidRPr="00AB640B">
        <w:rPr>
          <w:rFonts w:ascii="Bookman Old Style" w:hAnsi="Bookman Old Style"/>
          <w:b/>
          <w:i/>
          <w:sz w:val="18"/>
          <w:szCs w:val="18"/>
          <w:lang w:eastAsia="hu-HU"/>
        </w:rPr>
        <w:t>Saját hatáskör</w:t>
      </w:r>
    </w:p>
    <w:p w14:paraId="622D61AB" w14:textId="77777777" w:rsidR="00A6276D" w:rsidRDefault="00A6276D" w:rsidP="00ED6BD4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29EC8C08" w14:textId="4E8328C5" w:rsidR="004655EC" w:rsidRDefault="004655EC" w:rsidP="00802AE2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  <w:r>
        <w:rPr>
          <w:rFonts w:ascii="Bookman Old Style" w:hAnsi="Bookman Old Style"/>
          <w:sz w:val="18"/>
          <w:szCs w:val="18"/>
          <w:lang w:eastAsia="hu-HU"/>
        </w:rPr>
        <w:t xml:space="preserve">Idősek nappali pályázat előirányzatain átcsoportosítás történt </w:t>
      </w:r>
      <w:r w:rsidRPr="004655EC">
        <w:rPr>
          <w:rFonts w:ascii="Bookman Old Style" w:hAnsi="Bookman Old Style"/>
          <w:b/>
          <w:bCs/>
          <w:sz w:val="18"/>
          <w:szCs w:val="18"/>
          <w:lang w:eastAsia="hu-HU"/>
        </w:rPr>
        <w:t>778 249 Ft</w:t>
      </w:r>
      <w:r>
        <w:rPr>
          <w:rFonts w:ascii="Bookman Old Style" w:hAnsi="Bookman Old Style"/>
          <w:sz w:val="18"/>
          <w:szCs w:val="18"/>
          <w:lang w:eastAsia="hu-HU"/>
        </w:rPr>
        <w:t xml:space="preserve"> összegben.</w:t>
      </w:r>
    </w:p>
    <w:p w14:paraId="56337038" w14:textId="61637ECD" w:rsidR="00802AE2" w:rsidRDefault="00DF5DBC" w:rsidP="00802AE2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  <w:r>
        <w:rPr>
          <w:rFonts w:ascii="Bookman Old Style" w:hAnsi="Bookman Old Style"/>
          <w:sz w:val="18"/>
          <w:szCs w:val="18"/>
          <w:lang w:eastAsia="hu-HU"/>
        </w:rPr>
        <w:t xml:space="preserve">Fekvőrendőr építésére a lakosságtó gyűjtött pénzeszköz </w:t>
      </w:r>
      <w:r w:rsidRPr="00DF5DBC">
        <w:rPr>
          <w:rFonts w:ascii="Bookman Old Style" w:hAnsi="Bookman Old Style"/>
          <w:b/>
          <w:bCs/>
          <w:sz w:val="18"/>
          <w:szCs w:val="18"/>
          <w:lang w:eastAsia="hu-HU"/>
        </w:rPr>
        <w:t>180 000 Ft</w:t>
      </w:r>
      <w:r>
        <w:rPr>
          <w:rFonts w:ascii="Bookman Old Style" w:hAnsi="Bookman Old Style"/>
          <w:sz w:val="18"/>
          <w:szCs w:val="18"/>
          <w:lang w:eastAsia="hu-HU"/>
        </w:rPr>
        <w:t>, amit a beruházási kiadásokra irányzott elő.</w:t>
      </w:r>
    </w:p>
    <w:p w14:paraId="42AD1B01" w14:textId="77777777" w:rsidR="004655EC" w:rsidRDefault="004655EC" w:rsidP="004655EC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  <w:r>
        <w:rPr>
          <w:rFonts w:ascii="Bookman Old Style" w:hAnsi="Bookman Old Style"/>
          <w:sz w:val="18"/>
          <w:szCs w:val="18"/>
          <w:lang w:eastAsia="hu-HU"/>
        </w:rPr>
        <w:t xml:space="preserve">A közhatalmi bevételek növekményével, </w:t>
      </w:r>
      <w:r>
        <w:rPr>
          <w:rFonts w:ascii="Bookman Old Style" w:hAnsi="Bookman Old Style"/>
          <w:b/>
          <w:bCs/>
          <w:sz w:val="18"/>
          <w:szCs w:val="18"/>
          <w:lang w:eastAsia="hu-HU"/>
        </w:rPr>
        <w:t>4 935 990</w:t>
      </w:r>
      <w:r w:rsidRPr="00B34A25">
        <w:rPr>
          <w:rFonts w:ascii="Bookman Old Style" w:hAnsi="Bookman Old Style"/>
          <w:b/>
          <w:bCs/>
          <w:sz w:val="18"/>
          <w:szCs w:val="18"/>
          <w:lang w:eastAsia="hu-HU"/>
        </w:rPr>
        <w:t xml:space="preserve"> Ft</w:t>
      </w:r>
      <w:r>
        <w:rPr>
          <w:rFonts w:ascii="Bookman Old Style" w:hAnsi="Bookman Old Style"/>
          <w:sz w:val="18"/>
          <w:szCs w:val="18"/>
          <w:lang w:eastAsia="hu-HU"/>
        </w:rPr>
        <w:t xml:space="preserve">-tal megnövelte előirányzatát, tervezett működési bevételét </w:t>
      </w:r>
      <w:r>
        <w:rPr>
          <w:rFonts w:ascii="Bookman Old Style" w:hAnsi="Bookman Old Style"/>
          <w:b/>
          <w:bCs/>
          <w:sz w:val="18"/>
          <w:szCs w:val="18"/>
          <w:lang w:eastAsia="hu-HU"/>
        </w:rPr>
        <w:t>163 880 081 Ft</w:t>
      </w:r>
      <w:r w:rsidRPr="0094000E">
        <w:rPr>
          <w:rFonts w:ascii="Bookman Old Style" w:hAnsi="Bookman Old Style"/>
          <w:b/>
          <w:bCs/>
          <w:sz w:val="18"/>
          <w:szCs w:val="18"/>
          <w:lang w:eastAsia="hu-HU"/>
        </w:rPr>
        <w:t>-tal</w:t>
      </w:r>
      <w:r>
        <w:rPr>
          <w:rFonts w:ascii="Bookman Old Style" w:hAnsi="Bookman Old Style"/>
          <w:sz w:val="18"/>
          <w:szCs w:val="18"/>
          <w:lang w:eastAsia="hu-HU"/>
        </w:rPr>
        <w:t xml:space="preserve"> csökkentette. Ezzel az előirányzattal a dologi kiadások és a beruházási kiadások előirányzatát módosította. </w:t>
      </w:r>
    </w:p>
    <w:p w14:paraId="1611A777" w14:textId="48CFC167" w:rsidR="004655EC" w:rsidRDefault="004655EC" w:rsidP="00802AE2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b/>
          <w:bCs/>
          <w:sz w:val="18"/>
          <w:szCs w:val="18"/>
          <w:lang w:eastAsia="hu-HU"/>
        </w:rPr>
      </w:pPr>
      <w:r>
        <w:rPr>
          <w:rFonts w:ascii="Bookman Old Style" w:hAnsi="Bookman Old Style"/>
          <w:sz w:val="18"/>
          <w:szCs w:val="18"/>
          <w:lang w:eastAsia="hu-HU"/>
        </w:rPr>
        <w:t xml:space="preserve">Átcsoportosított az egyéb működési célú kiadások és a dologi kiadások között. </w:t>
      </w:r>
    </w:p>
    <w:p w14:paraId="1A8B1036" w14:textId="3FFC10A5" w:rsidR="00802AE2" w:rsidRDefault="004655EC" w:rsidP="00880DBF">
      <w:pPr>
        <w:tabs>
          <w:tab w:val="left" w:pos="709"/>
          <w:tab w:val="left" w:pos="8080"/>
        </w:tabs>
        <w:suppressAutoHyphens w:val="0"/>
        <w:ind w:right="141"/>
        <w:jc w:val="right"/>
        <w:rPr>
          <w:rFonts w:ascii="Bookman Old Style" w:hAnsi="Bookman Old Style"/>
          <w:sz w:val="18"/>
          <w:szCs w:val="18"/>
          <w:lang w:eastAsia="hu-HU"/>
        </w:rPr>
      </w:pPr>
      <w:r>
        <w:rPr>
          <w:rFonts w:ascii="Bookman Old Style" w:hAnsi="Bookman Old Style"/>
          <w:sz w:val="18"/>
          <w:szCs w:val="18"/>
          <w:lang w:eastAsia="hu-HU"/>
        </w:rPr>
        <w:t>Ft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8"/>
        <w:gridCol w:w="709"/>
        <w:gridCol w:w="1843"/>
        <w:gridCol w:w="1559"/>
      </w:tblGrid>
      <w:tr w:rsidR="004655EC" w:rsidRPr="004655EC" w14:paraId="403D0615" w14:textId="77777777" w:rsidTr="004655EC">
        <w:trPr>
          <w:trHeight w:val="2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8BF6" w14:textId="77777777" w:rsidR="004655EC" w:rsidRPr="004655EC" w:rsidRDefault="004655EC" w:rsidP="004655EC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Megnevezés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377B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Rovat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3EBA" w14:textId="77777777" w:rsidR="004655EC" w:rsidRPr="004655EC" w:rsidRDefault="004655EC" w:rsidP="004655EC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Bevétel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545A1" w14:textId="77777777" w:rsidR="004655EC" w:rsidRPr="004655EC" w:rsidRDefault="004655EC" w:rsidP="004655EC">
            <w:pPr>
              <w:suppressAutoHyphens w:val="0"/>
              <w:jc w:val="center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Kiadás</w:t>
            </w:r>
          </w:p>
        </w:tc>
      </w:tr>
      <w:tr w:rsidR="004655EC" w:rsidRPr="004655EC" w14:paraId="677ABD7D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01F303F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Köznevelési feladatok támogatása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78A817B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796260D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2 361 350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63E84D5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04D37385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AC443A4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Intézményfinanszírozás (Óvoda)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663E59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16C7540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8DB0172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2 361 350</w:t>
            </w:r>
          </w:p>
        </w:tc>
      </w:tr>
      <w:tr w:rsidR="004655EC" w:rsidRPr="004655EC" w14:paraId="0E191F07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6798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Szociális feladatok támogatása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A077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503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16 487 592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DC52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622533E7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81A9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Tartalék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21FC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K513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8E86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C271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16 487 592</w:t>
            </w:r>
          </w:p>
        </w:tc>
      </w:tr>
      <w:tr w:rsidR="004655EC" w:rsidRPr="004655EC" w14:paraId="620E0CCB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845105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Szociális ágazati pótlék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C91ABC2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B770181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20 978 667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F81650A" w14:textId="77777777" w:rsidR="004655EC" w:rsidRPr="004655EC" w:rsidRDefault="004655EC" w:rsidP="004655EC">
            <w:pPr>
              <w:suppressAutoHyphens w:val="0"/>
              <w:jc w:val="center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0FAC9D47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00DB19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Intézményi finanszírozás (SZENI személyi jutt. és közterheire)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863ED7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C9AAE3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1B9EED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16 567 325</w:t>
            </w:r>
          </w:p>
        </w:tc>
      </w:tr>
      <w:tr w:rsidR="004655EC" w:rsidRPr="004655EC" w14:paraId="5D79285C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C1A6297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Intézményi finanszírozás (Nobilis személyi jutt. és közterheire)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B4524BB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69EE6BC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9069B1C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4 411 342</w:t>
            </w:r>
          </w:p>
        </w:tc>
      </w:tr>
      <w:tr w:rsidR="004655EC" w:rsidRPr="004655EC" w14:paraId="768CBE06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2B31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Egészségügyi kieg. pótlék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9B25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9196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4 429 530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1BB4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208C6EDC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F347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Intézményi finanszírozás (SZENI személyi jutt. és közterheire)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B17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6DA2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A60E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4 429 530    </w:t>
            </w:r>
          </w:p>
        </w:tc>
      </w:tr>
      <w:tr w:rsidR="004655EC" w:rsidRPr="004655EC" w14:paraId="29D65211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685A67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Könyvtári érdekeltségnövelő tám.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0510EF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0B6B487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412 000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C386061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2D7703CF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E170E1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Intézményi finanszírozás (Könyvtár)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583B5B5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DED38B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7665FD2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412 000    </w:t>
            </w:r>
          </w:p>
        </w:tc>
      </w:tr>
      <w:tr w:rsidR="004655EC" w:rsidRPr="004655EC" w14:paraId="34700202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F43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Közfoglalkoztatottak támogatása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BB269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2F5A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1 685 475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D54E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13786A67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9CE8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jell kifizetések és közterhei (Önkormányzat)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4285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B45E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61F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1 685 475    </w:t>
            </w:r>
          </w:p>
        </w:tc>
      </w:tr>
      <w:tr w:rsidR="004655EC" w:rsidRPr="004655EC" w14:paraId="105F0035" w14:textId="77777777" w:rsidTr="004655EC">
        <w:trPr>
          <w:trHeight w:val="240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D96A127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Bursa ösztöndíj visszatérítése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6B0FD54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EF36725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C8B1E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003DF7BB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797B7B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 (Önkormányzat)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26EAAE4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A9E9909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161CE8E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  75 000    </w:t>
            </w:r>
          </w:p>
        </w:tc>
      </w:tr>
      <w:tr w:rsidR="004655EC" w:rsidRPr="004655EC" w14:paraId="47EC878C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561C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Adórendelet alapján finanszírozás PH-nak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3F205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87ED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36E55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23 956 691</w:t>
            </w:r>
          </w:p>
        </w:tc>
      </w:tr>
      <w:tr w:rsidR="004655EC" w:rsidRPr="004655EC" w14:paraId="043152CF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E97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Tartalék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56E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K513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1D34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2C74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  23 956 691    </w:t>
            </w:r>
          </w:p>
        </w:tc>
      </w:tr>
      <w:tr w:rsidR="004655EC" w:rsidRPr="004655EC" w14:paraId="7145843F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3427BA1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Finanszírozás Bölcsődétől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88DC4A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1BEFDFC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7227DEC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  12 000 000    </w:t>
            </w:r>
          </w:p>
        </w:tc>
      </w:tr>
      <w:tr w:rsidR="004655EC" w:rsidRPr="004655EC" w14:paraId="6CA8C675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2EF69F6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Finanszírozás Óvodának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5C0CCA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076C9D3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8298A3A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10 000 000</w:t>
            </w:r>
          </w:p>
        </w:tc>
      </w:tr>
      <w:tr w:rsidR="004655EC" w:rsidRPr="004655EC" w14:paraId="77609402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1D26C38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juttatások (Önkormányzat)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08E619C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143592B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FC082A3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2 000 000</w:t>
            </w:r>
          </w:p>
        </w:tc>
      </w:tr>
      <w:tr w:rsidR="004655EC" w:rsidRPr="004655EC" w14:paraId="165A2680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070A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Normatíva elvonás SZENI-től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9DD47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D40B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F5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    3 493 040    </w:t>
            </w:r>
          </w:p>
        </w:tc>
      </w:tr>
      <w:tr w:rsidR="004655EC" w:rsidRPr="004655EC" w14:paraId="66245FEE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C11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Tartalék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3E02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K513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993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069B6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3 493 040</w:t>
            </w:r>
          </w:p>
        </w:tc>
      </w:tr>
      <w:tr w:rsidR="004655EC" w:rsidRPr="004655EC" w14:paraId="7988A581" w14:textId="77777777" w:rsidTr="004655EC">
        <w:trPr>
          <w:trHeight w:val="4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C810E32" w14:textId="714C2049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TOP-PLUSZ-3.3.2-21-PT1-2022-00019 Idősek Nappali ellátásának fejlesztése pályázat 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személyi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E0A5AC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E482F46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24A5AC3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778 249    </w:t>
            </w:r>
          </w:p>
        </w:tc>
      </w:tr>
      <w:tr w:rsidR="004655EC" w:rsidRPr="004655EC" w14:paraId="7F519789" w14:textId="77777777" w:rsidTr="004655EC">
        <w:trPr>
          <w:trHeight w:val="46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A424EB0" w14:textId="40C5244D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TOP-PLUSZ-3.3.2-21-PT1-2022-00019 Idősek Nappali ellátásának fejlesztése pályázat </w:t>
            </w:r>
            <w:r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CD1740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A5E06D0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4384F94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       778 249    </w:t>
            </w:r>
          </w:p>
        </w:tc>
      </w:tr>
      <w:tr w:rsidR="004655EC" w:rsidRPr="004655EC" w14:paraId="0B564496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F5A80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Fekvőrendőrre átvett pénzeszköz lakosságtól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EAE4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3198D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180 000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FF34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143CB70F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E80A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8E4B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91BC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C5DE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180 000    </w:t>
            </w:r>
          </w:p>
        </w:tc>
      </w:tr>
      <w:tr w:rsidR="004655EC" w:rsidRPr="004655EC" w14:paraId="1B457136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8477304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Közhatalmi bevételek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81465F9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198F5AB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4 935 990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41596C3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6F80E962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214EB3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78FE16B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5C769D6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E3417C6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4 266 228    </w:t>
            </w:r>
          </w:p>
        </w:tc>
      </w:tr>
      <w:tr w:rsidR="004655EC" w:rsidRPr="004655EC" w14:paraId="10DF15D5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F86485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D930A0E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CF56EA3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EA23BDA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     669 762    </w:t>
            </w:r>
          </w:p>
        </w:tc>
      </w:tr>
      <w:tr w:rsidR="004655EC" w:rsidRPr="004655EC" w14:paraId="6A405C24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349D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Működési bevételek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59A1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5339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- 163 880 081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49477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</w:tr>
      <w:tr w:rsidR="004655EC" w:rsidRPr="004655EC" w14:paraId="4D87BB4D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B2C9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Beruházási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9D77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ACE9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0F7A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- 147 689 732    </w:t>
            </w:r>
          </w:p>
        </w:tc>
      </w:tr>
      <w:tr w:rsidR="004655EC" w:rsidRPr="004655EC" w14:paraId="49AC20C6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94CD1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4D195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90B15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092F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  16 190 349    </w:t>
            </w:r>
          </w:p>
        </w:tc>
      </w:tr>
      <w:tr w:rsidR="004655EC" w:rsidRPr="004655EC" w14:paraId="551D21F1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B721775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Egyéb működési célú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2FAC0F1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8C8A482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045BE998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-   34 428 797    </w:t>
            </w:r>
          </w:p>
        </w:tc>
      </w:tr>
      <w:tr w:rsidR="004655EC" w:rsidRPr="004655EC" w14:paraId="4590DBFD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9ABFD74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Dologi kiadások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627425A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K3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B29502A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AF50A17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color w:val="000000"/>
                <w:sz w:val="18"/>
                <w:szCs w:val="18"/>
                <w:lang w:eastAsia="hu-HU"/>
              </w:rPr>
              <w:t xml:space="preserve">    34 428 797    </w:t>
            </w:r>
          </w:p>
        </w:tc>
      </w:tr>
      <w:tr w:rsidR="004655EC" w:rsidRPr="004655EC" w14:paraId="12628EFA" w14:textId="77777777" w:rsidTr="004655EC">
        <w:trPr>
          <w:trHeight w:val="240"/>
        </w:trPr>
        <w:tc>
          <w:tcPr>
            <w:tcW w:w="5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454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Összes előirányzat-módosítás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F8B3" w14:textId="77777777" w:rsidR="004655EC" w:rsidRPr="004655EC" w:rsidRDefault="004655EC" w:rsidP="004655EC">
            <w:pPr>
              <w:suppressAutoHyphens w:val="0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D14D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-112 334 477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74EE" w14:textId="77777777" w:rsidR="004655EC" w:rsidRPr="004655EC" w:rsidRDefault="004655EC" w:rsidP="004655EC">
            <w:pPr>
              <w:suppressAutoHyphens w:val="0"/>
              <w:jc w:val="right"/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</w:pPr>
            <w:r w:rsidRPr="004655EC">
              <w:rPr>
                <w:rFonts w:ascii="Bookman Old Style" w:hAnsi="Bookman Old Style" w:cs="Calibri"/>
                <w:b/>
                <w:bCs/>
                <w:color w:val="000000"/>
                <w:sz w:val="18"/>
                <w:szCs w:val="18"/>
                <w:lang w:eastAsia="hu-HU"/>
              </w:rPr>
              <w:t xml:space="preserve">-112 334 477    </w:t>
            </w:r>
          </w:p>
        </w:tc>
      </w:tr>
    </w:tbl>
    <w:p w14:paraId="506740CF" w14:textId="77777777" w:rsidR="004655EC" w:rsidRPr="00880DBF" w:rsidRDefault="004655EC" w:rsidP="00880DBF">
      <w:pPr>
        <w:tabs>
          <w:tab w:val="left" w:pos="709"/>
          <w:tab w:val="left" w:pos="8080"/>
        </w:tabs>
        <w:suppressAutoHyphens w:val="0"/>
        <w:ind w:right="141"/>
        <w:jc w:val="right"/>
        <w:rPr>
          <w:rFonts w:ascii="Bookman Old Style" w:hAnsi="Bookman Old Style"/>
          <w:sz w:val="18"/>
          <w:szCs w:val="18"/>
          <w:lang w:eastAsia="hu-HU"/>
        </w:rPr>
      </w:pPr>
    </w:p>
    <w:p w14:paraId="63F99FBD" w14:textId="77777777" w:rsidR="00AB640B" w:rsidRDefault="00AB640B" w:rsidP="00ED6BD4">
      <w:pPr>
        <w:tabs>
          <w:tab w:val="left" w:pos="709"/>
          <w:tab w:val="left" w:pos="8080"/>
        </w:tabs>
        <w:suppressAutoHyphens w:val="0"/>
        <w:jc w:val="both"/>
        <w:rPr>
          <w:rFonts w:ascii="Bookman Old Style" w:hAnsi="Bookman Old Style"/>
          <w:sz w:val="18"/>
          <w:szCs w:val="18"/>
          <w:lang w:eastAsia="hu-HU"/>
        </w:rPr>
      </w:pPr>
    </w:p>
    <w:p w14:paraId="7A71F15F" w14:textId="77777777" w:rsidR="003521EB" w:rsidRPr="003F1D49" w:rsidRDefault="00BE009E" w:rsidP="001927BE">
      <w:pPr>
        <w:pStyle w:val="Szvegtrzs"/>
        <w:spacing w:before="12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Kérem </w:t>
      </w:r>
      <w:r w:rsidR="000821EC" w:rsidRPr="003F1D49">
        <w:rPr>
          <w:rFonts w:ascii="Bookman Old Style" w:hAnsi="Bookman Old Style"/>
          <w:sz w:val="18"/>
          <w:szCs w:val="18"/>
        </w:rPr>
        <w:t xml:space="preserve">a </w:t>
      </w:r>
      <w:r w:rsidR="00EF219E" w:rsidRPr="003F1D49">
        <w:rPr>
          <w:rFonts w:ascii="Bookman Old Style" w:hAnsi="Bookman Old Style"/>
          <w:sz w:val="18"/>
          <w:szCs w:val="18"/>
        </w:rPr>
        <w:t>t</w:t>
      </w:r>
      <w:r w:rsidR="003521EB" w:rsidRPr="003F1D49">
        <w:rPr>
          <w:rFonts w:ascii="Bookman Old Style" w:hAnsi="Bookman Old Style"/>
          <w:sz w:val="18"/>
          <w:szCs w:val="18"/>
        </w:rPr>
        <w:t>isztelt Képviselő-testülete</w:t>
      </w:r>
      <w:r w:rsidR="001B4684" w:rsidRPr="003F1D49">
        <w:rPr>
          <w:rFonts w:ascii="Bookman Old Style" w:hAnsi="Bookman Old Style"/>
          <w:sz w:val="18"/>
          <w:szCs w:val="18"/>
        </w:rPr>
        <w:t>t</w:t>
      </w:r>
      <w:r w:rsidR="00FC3136">
        <w:rPr>
          <w:rFonts w:ascii="Bookman Old Style" w:hAnsi="Bookman Old Style"/>
          <w:sz w:val="18"/>
          <w:szCs w:val="18"/>
        </w:rPr>
        <w:t xml:space="preserve">, hogy a maradványfelosztást, </w:t>
      </w:r>
      <w:r w:rsidR="001B4684" w:rsidRPr="003F1D49">
        <w:rPr>
          <w:rFonts w:ascii="Bookman Old Style" w:hAnsi="Bookman Old Style"/>
          <w:sz w:val="18"/>
          <w:szCs w:val="18"/>
        </w:rPr>
        <w:t>az előterjesztett előirányzat-</w:t>
      </w:r>
      <w:r w:rsidR="003521EB" w:rsidRPr="003F1D49">
        <w:rPr>
          <w:rFonts w:ascii="Bookman Old Style" w:hAnsi="Bookman Old Style"/>
          <w:sz w:val="18"/>
          <w:szCs w:val="18"/>
        </w:rPr>
        <w:t xml:space="preserve">módosítást és </w:t>
      </w:r>
      <w:r w:rsidR="00FC3136">
        <w:rPr>
          <w:rFonts w:ascii="Bookman Old Style" w:hAnsi="Bookman Old Style"/>
          <w:sz w:val="18"/>
          <w:szCs w:val="18"/>
        </w:rPr>
        <w:t xml:space="preserve">a </w:t>
      </w:r>
      <w:r w:rsidR="003521EB" w:rsidRPr="003F1D49">
        <w:rPr>
          <w:rFonts w:ascii="Bookman Old Style" w:hAnsi="Bookman Old Style"/>
          <w:sz w:val="18"/>
          <w:szCs w:val="18"/>
        </w:rPr>
        <w:t>költségvetési rendelet</w:t>
      </w:r>
      <w:r w:rsidR="00FC3136">
        <w:rPr>
          <w:rFonts w:ascii="Bookman Old Style" w:hAnsi="Bookman Old Style"/>
          <w:sz w:val="18"/>
          <w:szCs w:val="18"/>
        </w:rPr>
        <w:t>-</w:t>
      </w:r>
      <w:r w:rsidR="003521EB" w:rsidRPr="003F1D49">
        <w:rPr>
          <w:rFonts w:ascii="Bookman Old Style" w:hAnsi="Bookman Old Style"/>
          <w:sz w:val="18"/>
          <w:szCs w:val="18"/>
        </w:rPr>
        <w:t>mód</w:t>
      </w:r>
      <w:r w:rsidR="00EF219E" w:rsidRPr="003F1D49">
        <w:rPr>
          <w:rFonts w:ascii="Bookman Old Style" w:hAnsi="Bookman Old Style"/>
          <w:sz w:val="18"/>
          <w:szCs w:val="18"/>
        </w:rPr>
        <w:t>osítást elfogadni szíveskedjen</w:t>
      </w:r>
      <w:r w:rsidR="003521EB" w:rsidRPr="003F1D49">
        <w:rPr>
          <w:rFonts w:ascii="Bookman Old Style" w:hAnsi="Bookman Old Style"/>
          <w:sz w:val="18"/>
          <w:szCs w:val="18"/>
        </w:rPr>
        <w:t>.</w:t>
      </w:r>
    </w:p>
    <w:p w14:paraId="0045AFF1" w14:textId="77777777" w:rsidR="00453A15" w:rsidRPr="003F1D49" w:rsidRDefault="003521EB" w:rsidP="001927BE">
      <w:pPr>
        <w:pStyle w:val="Szvegtrzs"/>
        <w:rPr>
          <w:rFonts w:ascii="Bookman Old Style" w:hAnsi="Bookman Old Style"/>
          <w:b/>
          <w:i/>
          <w:sz w:val="18"/>
          <w:szCs w:val="18"/>
        </w:rPr>
      </w:pPr>
      <w:r w:rsidRPr="003F1D49">
        <w:rPr>
          <w:rFonts w:ascii="Bookman Old Style" w:hAnsi="Bookman Old Style"/>
          <w:b/>
          <w:i/>
          <w:sz w:val="18"/>
          <w:szCs w:val="18"/>
        </w:rPr>
        <w:t xml:space="preserve">                      </w:t>
      </w:r>
    </w:p>
    <w:p w14:paraId="0C7B6FB8" w14:textId="77777777" w:rsidR="002E6D9D" w:rsidRPr="003F1D49" w:rsidRDefault="002E6D9D" w:rsidP="00C22798">
      <w:pPr>
        <w:pStyle w:val="Szvegtrzs"/>
        <w:rPr>
          <w:rFonts w:ascii="Bookman Old Style" w:hAnsi="Bookman Old Style"/>
          <w:b/>
          <w:i/>
          <w:sz w:val="18"/>
          <w:szCs w:val="18"/>
        </w:rPr>
      </w:pPr>
    </w:p>
    <w:p w14:paraId="76799E0A" w14:textId="77777777" w:rsidR="003521EB" w:rsidRPr="003F1D49" w:rsidRDefault="00822B50" w:rsidP="00822B50">
      <w:pPr>
        <w:pStyle w:val="Szvegtrzs"/>
        <w:ind w:left="3338"/>
        <w:rPr>
          <w:rFonts w:ascii="Bookman Old Style" w:hAnsi="Bookman Old Style"/>
          <w:b/>
          <w:i/>
          <w:sz w:val="18"/>
          <w:szCs w:val="18"/>
        </w:rPr>
      </w:pPr>
      <w:r w:rsidRPr="003F1D49">
        <w:rPr>
          <w:rFonts w:ascii="Bookman Old Style" w:hAnsi="Bookman Old Style"/>
          <w:b/>
          <w:i/>
          <w:sz w:val="18"/>
          <w:szCs w:val="18"/>
        </w:rPr>
        <w:t>H</w:t>
      </w:r>
      <w:r w:rsidR="003521EB" w:rsidRPr="003F1D49">
        <w:rPr>
          <w:rFonts w:ascii="Bookman Old Style" w:hAnsi="Bookman Old Style"/>
          <w:b/>
          <w:i/>
          <w:sz w:val="18"/>
          <w:szCs w:val="18"/>
        </w:rPr>
        <w:t>ATÁROZATI JAVASLAT</w:t>
      </w:r>
    </w:p>
    <w:p w14:paraId="32B0D6B1" w14:textId="77777777" w:rsidR="00A634C9" w:rsidRPr="003F1D49" w:rsidRDefault="00A634C9" w:rsidP="001927BE">
      <w:pPr>
        <w:pStyle w:val="Szvegtrzs"/>
        <w:ind w:left="2124" w:firstLine="708"/>
        <w:rPr>
          <w:rFonts w:ascii="Bookman Old Style" w:hAnsi="Bookman Old Style"/>
          <w:b/>
          <w:i/>
          <w:sz w:val="18"/>
          <w:szCs w:val="18"/>
        </w:rPr>
      </w:pPr>
    </w:p>
    <w:p w14:paraId="4529129A" w14:textId="77777777" w:rsidR="003521EB" w:rsidRPr="003F1D49" w:rsidRDefault="003521EB" w:rsidP="001927BE">
      <w:pPr>
        <w:pStyle w:val="Szvegtrzs"/>
        <w:ind w:left="142" w:firstLine="578"/>
        <w:rPr>
          <w:rFonts w:ascii="Bookman Old Style" w:hAnsi="Bookman Old Style"/>
          <w:b/>
          <w:i/>
          <w:sz w:val="18"/>
          <w:szCs w:val="18"/>
        </w:rPr>
      </w:pPr>
    </w:p>
    <w:p w14:paraId="53BB70AA" w14:textId="77777777" w:rsidR="003521EB" w:rsidRPr="003F1D49" w:rsidRDefault="002360B5" w:rsidP="001927BE">
      <w:pPr>
        <w:pStyle w:val="Szvegtrzs"/>
        <w:rPr>
          <w:rFonts w:ascii="Bookman Old Style" w:hAnsi="Bookman Old Style"/>
          <w:sz w:val="18"/>
          <w:szCs w:val="18"/>
        </w:rPr>
      </w:pPr>
      <w:bookmarkStart w:id="5" w:name="_Hlk104821271"/>
      <w:r w:rsidRPr="003F1D49">
        <w:rPr>
          <w:rFonts w:ascii="Bookman Old Style" w:hAnsi="Bookman Old Style"/>
          <w:sz w:val="18"/>
          <w:szCs w:val="18"/>
        </w:rPr>
        <w:t>Szigethalom Város Önkormányzat Képviselő-testülete úgy dönt</w:t>
      </w:r>
      <w:bookmarkEnd w:id="5"/>
      <w:r w:rsidR="00C22798" w:rsidRPr="003F1D49">
        <w:rPr>
          <w:rFonts w:ascii="Bookman Old Style" w:hAnsi="Bookman Old Style"/>
          <w:sz w:val="18"/>
          <w:szCs w:val="18"/>
        </w:rPr>
        <w:t>,</w:t>
      </w:r>
      <w:r w:rsidR="003521EB" w:rsidRPr="003F1D49">
        <w:rPr>
          <w:rFonts w:ascii="Bookman Old Style" w:hAnsi="Bookman Old Style"/>
          <w:sz w:val="18"/>
          <w:szCs w:val="18"/>
        </w:rPr>
        <w:t xml:space="preserve"> hogy </w:t>
      </w:r>
    </w:p>
    <w:p w14:paraId="58DE17FA" w14:textId="3955EF84" w:rsidR="003521EB" w:rsidRPr="003F1D49" w:rsidRDefault="003521EB" w:rsidP="000B24CA">
      <w:pPr>
        <w:pStyle w:val="Szvegtrzs"/>
        <w:numPr>
          <w:ilvl w:val="0"/>
          <w:numId w:val="3"/>
        </w:numPr>
        <w:tabs>
          <w:tab w:val="clear" w:pos="1440"/>
          <w:tab w:val="num" w:pos="284"/>
        </w:tabs>
        <w:ind w:left="284" w:hanging="284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a 20</w:t>
      </w:r>
      <w:r w:rsidR="00960407" w:rsidRPr="003F1D49">
        <w:rPr>
          <w:rFonts w:ascii="Bookman Old Style" w:hAnsi="Bookman Old Style"/>
          <w:sz w:val="18"/>
          <w:szCs w:val="18"/>
        </w:rPr>
        <w:t>2</w:t>
      </w:r>
      <w:r w:rsidR="00880DBF">
        <w:rPr>
          <w:rFonts w:ascii="Bookman Old Style" w:hAnsi="Bookman Old Style"/>
          <w:sz w:val="18"/>
          <w:szCs w:val="18"/>
        </w:rPr>
        <w:t>5</w:t>
      </w:r>
      <w:r w:rsidRPr="003F1D49">
        <w:rPr>
          <w:rFonts w:ascii="Bookman Old Style" w:hAnsi="Bookman Old Style"/>
          <w:sz w:val="18"/>
          <w:szCs w:val="18"/>
        </w:rPr>
        <w:t xml:space="preserve">. évi </w:t>
      </w:r>
      <w:r w:rsidR="006C6309" w:rsidRPr="003F1D49">
        <w:rPr>
          <w:rFonts w:ascii="Bookman Old Style" w:hAnsi="Bookman Old Style"/>
          <w:sz w:val="18"/>
          <w:szCs w:val="18"/>
        </w:rPr>
        <w:t>I</w:t>
      </w:r>
      <w:r w:rsidR="00FE6190">
        <w:rPr>
          <w:rFonts w:ascii="Bookman Old Style" w:hAnsi="Bookman Old Style"/>
          <w:sz w:val="18"/>
          <w:szCs w:val="18"/>
        </w:rPr>
        <w:t>I</w:t>
      </w:r>
      <w:r w:rsidR="004655EC">
        <w:rPr>
          <w:rFonts w:ascii="Bookman Old Style" w:hAnsi="Bookman Old Style"/>
          <w:sz w:val="18"/>
          <w:szCs w:val="18"/>
        </w:rPr>
        <w:t>I</w:t>
      </w:r>
      <w:r w:rsidRPr="003F1D49">
        <w:rPr>
          <w:rFonts w:ascii="Bookman Old Style" w:hAnsi="Bookman Old Style"/>
          <w:sz w:val="18"/>
          <w:szCs w:val="18"/>
        </w:rPr>
        <w:t xml:space="preserve">. előirányzat módosítását elfogadja, úgy, hogy a költségvetés </w:t>
      </w:r>
      <w:r w:rsidR="002F4727" w:rsidRPr="003F1D49">
        <w:rPr>
          <w:rFonts w:ascii="Bookman Old Style" w:hAnsi="Bookman Old Style"/>
          <w:sz w:val="18"/>
          <w:szCs w:val="18"/>
        </w:rPr>
        <w:t xml:space="preserve">bevételi és kiadási </w:t>
      </w:r>
      <w:r w:rsidRPr="003F1D49">
        <w:rPr>
          <w:rFonts w:ascii="Bookman Old Style" w:hAnsi="Bookman Old Style"/>
          <w:sz w:val="18"/>
          <w:szCs w:val="18"/>
        </w:rPr>
        <w:t>főö</w:t>
      </w:r>
      <w:r w:rsidR="002F4727" w:rsidRPr="003F1D49">
        <w:rPr>
          <w:rFonts w:ascii="Bookman Old Style" w:hAnsi="Bookman Old Style"/>
          <w:sz w:val="18"/>
          <w:szCs w:val="18"/>
        </w:rPr>
        <w:t>sszegei</w:t>
      </w:r>
      <w:r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722DFA" w:rsidRPr="00722DFA">
        <w:rPr>
          <w:rFonts w:ascii="Bookman Old Style" w:hAnsi="Bookman Old Style"/>
          <w:b/>
          <w:sz w:val="18"/>
          <w:szCs w:val="18"/>
        </w:rPr>
        <w:t xml:space="preserve">86 637 031 </w:t>
      </w:r>
      <w:r w:rsidR="00722DFA">
        <w:rPr>
          <w:rFonts w:ascii="Bookman Old Style" w:hAnsi="Bookman Old Style"/>
          <w:b/>
          <w:sz w:val="18"/>
          <w:szCs w:val="18"/>
        </w:rPr>
        <w:t>Ft</w:t>
      </w:r>
      <w:r w:rsidR="002F4727" w:rsidRPr="003F1D49">
        <w:rPr>
          <w:rFonts w:ascii="Bookman Old Style" w:hAnsi="Bookman Old Style"/>
          <w:b/>
          <w:sz w:val="18"/>
          <w:szCs w:val="18"/>
        </w:rPr>
        <w:t>-tal</w:t>
      </w:r>
      <w:r w:rsidRPr="003F1D49">
        <w:rPr>
          <w:rFonts w:ascii="Bookman Old Style" w:hAnsi="Bookman Old Style"/>
          <w:sz w:val="18"/>
          <w:szCs w:val="18"/>
        </w:rPr>
        <w:t xml:space="preserve"> </w:t>
      </w:r>
      <w:r w:rsidR="004655EC">
        <w:rPr>
          <w:rFonts w:ascii="Bookman Old Style" w:hAnsi="Bookman Old Style"/>
          <w:sz w:val="18"/>
          <w:szCs w:val="18"/>
        </w:rPr>
        <w:t>csökkentek</w:t>
      </w:r>
      <w:r w:rsidR="00880DBF">
        <w:rPr>
          <w:rFonts w:ascii="Bookman Old Style" w:hAnsi="Bookman Old Style"/>
          <w:sz w:val="18"/>
          <w:szCs w:val="18"/>
        </w:rPr>
        <w:t>,</w:t>
      </w:r>
      <w:r w:rsidR="0011432F">
        <w:rPr>
          <w:rFonts w:ascii="Bookman Old Style" w:hAnsi="Bookman Old Style"/>
          <w:sz w:val="18"/>
          <w:szCs w:val="18"/>
        </w:rPr>
        <w:t xml:space="preserve"> </w:t>
      </w:r>
      <w:r w:rsidR="004655EC">
        <w:rPr>
          <w:rFonts w:ascii="Bookman Old Style" w:hAnsi="Bookman Old Style"/>
          <w:b/>
          <w:bCs/>
          <w:sz w:val="18"/>
          <w:szCs w:val="18"/>
        </w:rPr>
        <w:t>5 169 054 985</w:t>
      </w:r>
      <w:r w:rsidR="00960407"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BE009E" w:rsidRPr="003F1D49">
        <w:rPr>
          <w:rFonts w:ascii="Bookman Old Style" w:hAnsi="Bookman Old Style"/>
          <w:b/>
          <w:sz w:val="18"/>
          <w:szCs w:val="18"/>
        </w:rPr>
        <w:t>F</w:t>
      </w:r>
      <w:r w:rsidRPr="003F1D49">
        <w:rPr>
          <w:rFonts w:ascii="Bookman Old Style" w:hAnsi="Bookman Old Style"/>
          <w:b/>
          <w:sz w:val="18"/>
          <w:szCs w:val="18"/>
        </w:rPr>
        <w:t>t</w:t>
      </w:r>
      <w:r w:rsidRPr="003F1D49">
        <w:rPr>
          <w:rFonts w:ascii="Bookman Old Style" w:hAnsi="Bookman Old Style"/>
          <w:sz w:val="18"/>
          <w:szCs w:val="18"/>
        </w:rPr>
        <w:t xml:space="preserve"> </w:t>
      </w:r>
      <w:r w:rsidR="00F51AFB" w:rsidRPr="003F1D49">
        <w:rPr>
          <w:rFonts w:ascii="Bookman Old Style" w:hAnsi="Bookman Old Style"/>
          <w:sz w:val="18"/>
          <w:szCs w:val="18"/>
        </w:rPr>
        <w:t>összegben kerülnek elfogadásra.</w:t>
      </w:r>
    </w:p>
    <w:p w14:paraId="5B4AB313" w14:textId="77777777" w:rsidR="00AA3E23" w:rsidRPr="003F1D49" w:rsidRDefault="003521EB" w:rsidP="001927BE">
      <w:pPr>
        <w:pStyle w:val="Szvegtrzs"/>
        <w:numPr>
          <w:ilvl w:val="0"/>
          <w:numId w:val="3"/>
        </w:numPr>
        <w:tabs>
          <w:tab w:val="clear" w:pos="1440"/>
          <w:tab w:val="num" w:pos="284"/>
        </w:tabs>
        <w:ind w:left="284" w:hanging="284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egyben az Önkormányzat </w:t>
      </w:r>
      <w:r w:rsidR="007476B7" w:rsidRPr="003F1D49">
        <w:rPr>
          <w:rFonts w:ascii="Bookman Old Style" w:hAnsi="Bookman Old Style"/>
          <w:sz w:val="18"/>
          <w:szCs w:val="18"/>
        </w:rPr>
        <w:t>2</w:t>
      </w:r>
      <w:r w:rsidR="00CA37BD" w:rsidRPr="003F1D49">
        <w:rPr>
          <w:rFonts w:ascii="Bookman Old Style" w:hAnsi="Bookman Old Style"/>
          <w:sz w:val="18"/>
          <w:szCs w:val="18"/>
        </w:rPr>
        <w:t>/202</w:t>
      </w:r>
      <w:r w:rsidR="00880DBF">
        <w:rPr>
          <w:rFonts w:ascii="Bookman Old Style" w:hAnsi="Bookman Old Style"/>
          <w:sz w:val="18"/>
          <w:szCs w:val="18"/>
        </w:rPr>
        <w:t>5</w:t>
      </w:r>
      <w:r w:rsidR="00CA37BD" w:rsidRPr="003F1D49">
        <w:rPr>
          <w:rFonts w:ascii="Bookman Old Style" w:hAnsi="Bookman Old Style"/>
          <w:sz w:val="18"/>
          <w:szCs w:val="18"/>
        </w:rPr>
        <w:t>. (II.2</w:t>
      </w:r>
      <w:r w:rsidR="007476B7" w:rsidRPr="003F1D49">
        <w:rPr>
          <w:rFonts w:ascii="Bookman Old Style" w:hAnsi="Bookman Old Style"/>
          <w:sz w:val="18"/>
          <w:szCs w:val="18"/>
        </w:rPr>
        <w:t>8</w:t>
      </w:r>
      <w:r w:rsidR="00CA37BD" w:rsidRPr="003F1D49">
        <w:rPr>
          <w:rFonts w:ascii="Bookman Old Style" w:hAnsi="Bookman Old Style"/>
          <w:sz w:val="18"/>
          <w:szCs w:val="18"/>
        </w:rPr>
        <w:t xml:space="preserve">.) </w:t>
      </w:r>
      <w:r w:rsidR="00567C38" w:rsidRPr="003F1D49">
        <w:rPr>
          <w:rFonts w:ascii="Bookman Old Style" w:hAnsi="Bookman Old Style"/>
          <w:sz w:val="18"/>
          <w:szCs w:val="18"/>
        </w:rPr>
        <w:t>20</w:t>
      </w:r>
      <w:r w:rsidR="00960407" w:rsidRPr="003F1D49">
        <w:rPr>
          <w:rFonts w:ascii="Bookman Old Style" w:hAnsi="Bookman Old Style"/>
          <w:sz w:val="18"/>
          <w:szCs w:val="18"/>
        </w:rPr>
        <w:t>2</w:t>
      </w:r>
      <w:r w:rsidR="00880DBF">
        <w:rPr>
          <w:rFonts w:ascii="Bookman Old Style" w:hAnsi="Bookman Old Style"/>
          <w:sz w:val="18"/>
          <w:szCs w:val="18"/>
        </w:rPr>
        <w:t>5</w:t>
      </w:r>
      <w:r w:rsidR="00567C38" w:rsidRPr="003F1D49">
        <w:rPr>
          <w:rFonts w:ascii="Bookman Old Style" w:hAnsi="Bookman Old Style"/>
          <w:sz w:val="18"/>
          <w:szCs w:val="18"/>
        </w:rPr>
        <w:t xml:space="preserve">. évi költségvetéséről szóló </w:t>
      </w:r>
      <w:r w:rsidRPr="003F1D49">
        <w:rPr>
          <w:rFonts w:ascii="Bookman Old Style" w:hAnsi="Bookman Old Style"/>
          <w:sz w:val="18"/>
          <w:szCs w:val="18"/>
        </w:rPr>
        <w:t xml:space="preserve">rendeletének módosításáról szóló </w:t>
      </w:r>
      <w:r w:rsidR="001A61D9" w:rsidRPr="003F1D49">
        <w:rPr>
          <w:rFonts w:ascii="Bookman Old Style" w:hAnsi="Bookman Old Style"/>
          <w:sz w:val="18"/>
          <w:szCs w:val="18"/>
        </w:rPr>
        <w:t xml:space="preserve">- jelen határozat elválaszthatatlan mellékletét képező - </w:t>
      </w:r>
      <w:r w:rsidRPr="003F1D49">
        <w:rPr>
          <w:rFonts w:ascii="Bookman Old Style" w:hAnsi="Bookman Old Style"/>
          <w:sz w:val="18"/>
          <w:szCs w:val="18"/>
        </w:rPr>
        <w:t>rendel</w:t>
      </w:r>
      <w:r w:rsidR="00583545" w:rsidRPr="003F1D49">
        <w:rPr>
          <w:rFonts w:ascii="Bookman Old Style" w:hAnsi="Bookman Old Style"/>
          <w:sz w:val="18"/>
          <w:szCs w:val="18"/>
        </w:rPr>
        <w:t>et-tervezet szövegét elfogadja.</w:t>
      </w:r>
    </w:p>
    <w:p w14:paraId="5BC4D743" w14:textId="77777777" w:rsidR="00583545" w:rsidRPr="003F1D49" w:rsidRDefault="00583545" w:rsidP="001927BE">
      <w:pPr>
        <w:pStyle w:val="Szvegtrzs"/>
        <w:ind w:left="284"/>
        <w:rPr>
          <w:rFonts w:ascii="Bookman Old Style" w:hAnsi="Bookman Old Style"/>
          <w:sz w:val="18"/>
          <w:szCs w:val="18"/>
        </w:rPr>
      </w:pPr>
    </w:p>
    <w:p w14:paraId="29830CBE" w14:textId="77777777" w:rsidR="003521EB" w:rsidRPr="003F1D49" w:rsidRDefault="003521EB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 xml:space="preserve">   Határidő</w:t>
      </w:r>
      <w:r w:rsidRPr="003F1D49">
        <w:rPr>
          <w:rFonts w:ascii="Bookman Old Style" w:hAnsi="Bookman Old Style"/>
          <w:sz w:val="18"/>
          <w:szCs w:val="18"/>
        </w:rPr>
        <w:t xml:space="preserve">: </w:t>
      </w:r>
      <w:r w:rsidR="00E555CF" w:rsidRPr="003F1D49">
        <w:rPr>
          <w:rFonts w:ascii="Bookman Old Style" w:hAnsi="Bookman Old Style"/>
          <w:sz w:val="18"/>
          <w:szCs w:val="18"/>
        </w:rPr>
        <w:t>azonnal</w:t>
      </w:r>
    </w:p>
    <w:p w14:paraId="238CA1FA" w14:textId="77777777" w:rsidR="003521EB" w:rsidRPr="003F1D49" w:rsidRDefault="003521EB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   </w:t>
      </w:r>
      <w:r w:rsidRPr="003F1D49">
        <w:rPr>
          <w:rFonts w:ascii="Bookman Old Style" w:hAnsi="Bookman Old Style"/>
          <w:b/>
          <w:sz w:val="18"/>
          <w:szCs w:val="18"/>
        </w:rPr>
        <w:t>Felelős</w:t>
      </w:r>
      <w:r w:rsidR="002A0481" w:rsidRPr="003F1D49">
        <w:rPr>
          <w:rFonts w:ascii="Bookman Old Style" w:hAnsi="Bookman Old Style"/>
          <w:sz w:val="18"/>
          <w:szCs w:val="18"/>
        </w:rPr>
        <w:t>: d</w:t>
      </w:r>
      <w:r w:rsidRPr="003F1D49">
        <w:rPr>
          <w:rFonts w:ascii="Bookman Old Style" w:hAnsi="Bookman Old Style"/>
          <w:sz w:val="18"/>
          <w:szCs w:val="18"/>
        </w:rPr>
        <w:t>r. Stiebel Viktória jegyző</w:t>
      </w:r>
    </w:p>
    <w:p w14:paraId="652EBC33" w14:textId="77777777" w:rsidR="003521EB" w:rsidRPr="003F1D49" w:rsidRDefault="003521EB" w:rsidP="001927BE">
      <w:pPr>
        <w:pStyle w:val="Szvegtrzs"/>
        <w:rPr>
          <w:rFonts w:ascii="Bookman Old Style" w:hAnsi="Bookman Old Style"/>
          <w:color w:val="000000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ab/>
        <w:t xml:space="preserve">     </w:t>
      </w:r>
      <w:r w:rsidRPr="003F1D49">
        <w:rPr>
          <w:rFonts w:ascii="Bookman Old Style" w:hAnsi="Bookman Old Style"/>
          <w:color w:val="000000"/>
          <w:sz w:val="18"/>
          <w:szCs w:val="18"/>
        </w:rPr>
        <w:t>Ceglédi Kinga</w:t>
      </w:r>
      <w:r w:rsidR="00A458A8" w:rsidRPr="003F1D49">
        <w:rPr>
          <w:rFonts w:ascii="Bookman Old Style" w:hAnsi="Bookman Old Style"/>
          <w:color w:val="000000"/>
          <w:sz w:val="18"/>
          <w:szCs w:val="18"/>
        </w:rPr>
        <w:t xml:space="preserve"> </w:t>
      </w:r>
      <w:r w:rsidRPr="003F1D49">
        <w:rPr>
          <w:rFonts w:ascii="Bookman Old Style" w:hAnsi="Bookman Old Style"/>
          <w:color w:val="000000"/>
          <w:sz w:val="18"/>
          <w:szCs w:val="18"/>
        </w:rPr>
        <w:t>pénzügyi irodavezető</w:t>
      </w:r>
    </w:p>
    <w:p w14:paraId="4CF6DC33" w14:textId="77777777" w:rsidR="00583545" w:rsidRPr="003F1D49" w:rsidRDefault="00583545" w:rsidP="001927BE">
      <w:pPr>
        <w:pStyle w:val="Szvegtrzs"/>
        <w:rPr>
          <w:rFonts w:ascii="Bookman Old Style" w:hAnsi="Bookman Old Style"/>
          <w:color w:val="000000"/>
          <w:sz w:val="18"/>
          <w:szCs w:val="18"/>
        </w:rPr>
      </w:pPr>
    </w:p>
    <w:p w14:paraId="356A6B0B" w14:textId="77777777" w:rsidR="00BD5542" w:rsidRPr="003F1D49" w:rsidRDefault="00BD5542" w:rsidP="001927BE">
      <w:pPr>
        <w:pStyle w:val="Szvegtrzs"/>
        <w:rPr>
          <w:rFonts w:ascii="Bookman Old Style" w:hAnsi="Bookman Old Style"/>
          <w:sz w:val="18"/>
          <w:szCs w:val="18"/>
        </w:rPr>
      </w:pPr>
    </w:p>
    <w:p w14:paraId="4E9948A8" w14:textId="77777777" w:rsidR="00BD5542" w:rsidRPr="003F1D49" w:rsidRDefault="00BD5542" w:rsidP="001927BE">
      <w:pPr>
        <w:jc w:val="center"/>
        <w:rPr>
          <w:rFonts w:ascii="Bookman Old Style" w:hAnsi="Bookman Old Style"/>
          <w:b/>
          <w:i/>
          <w:color w:val="000000"/>
          <w:sz w:val="18"/>
          <w:szCs w:val="18"/>
        </w:rPr>
      </w:pPr>
      <w:r w:rsidRPr="003F1D49">
        <w:rPr>
          <w:rFonts w:ascii="Bookman Old Style" w:hAnsi="Bookman Old Style"/>
          <w:b/>
          <w:i/>
          <w:color w:val="000000"/>
          <w:sz w:val="18"/>
          <w:szCs w:val="18"/>
        </w:rPr>
        <w:t>RENDELETALKOTÁS</w:t>
      </w:r>
    </w:p>
    <w:p w14:paraId="69852FB1" w14:textId="77777777" w:rsidR="00BD5542" w:rsidRPr="003F1D49" w:rsidRDefault="00BD5542" w:rsidP="001927BE">
      <w:pPr>
        <w:jc w:val="center"/>
        <w:rPr>
          <w:rFonts w:ascii="Bookman Old Style" w:hAnsi="Bookman Old Style"/>
          <w:b/>
          <w:i/>
          <w:color w:val="000000"/>
          <w:sz w:val="18"/>
          <w:szCs w:val="18"/>
        </w:rPr>
      </w:pPr>
    </w:p>
    <w:p w14:paraId="35839143" w14:textId="77777777" w:rsidR="00E555CF" w:rsidRPr="003F1D49" w:rsidRDefault="00CF5A4F" w:rsidP="00501F29">
      <w:pPr>
        <w:jc w:val="both"/>
        <w:rPr>
          <w:rFonts w:ascii="Bookman Old Style" w:hAnsi="Bookman Old Style"/>
          <w:bCs/>
          <w:color w:val="000000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Szigethalom Város Önkormányzat Képviselő-testülete úgy dönt</w:t>
      </w:r>
      <w:r w:rsidR="00BD5542" w:rsidRPr="003F1D49">
        <w:rPr>
          <w:rFonts w:ascii="Bookman Old Style" w:hAnsi="Bookman Old Style"/>
          <w:color w:val="000000"/>
          <w:sz w:val="18"/>
          <w:szCs w:val="18"/>
        </w:rPr>
        <w:t xml:space="preserve">, hogy </w:t>
      </w:r>
      <w:r w:rsidR="00BD5542" w:rsidRPr="003F1D49">
        <w:rPr>
          <w:rFonts w:ascii="Bookman Old Style" w:hAnsi="Bookman Old Style"/>
          <w:sz w:val="18"/>
          <w:szCs w:val="18"/>
        </w:rPr>
        <w:t>az Önkormányzat 20</w:t>
      </w:r>
      <w:r w:rsidR="00960407" w:rsidRPr="003F1D49">
        <w:rPr>
          <w:rFonts w:ascii="Bookman Old Style" w:hAnsi="Bookman Old Style"/>
          <w:sz w:val="18"/>
          <w:szCs w:val="18"/>
        </w:rPr>
        <w:t>2</w:t>
      </w:r>
      <w:r w:rsidR="00880DBF">
        <w:rPr>
          <w:rFonts w:ascii="Bookman Old Style" w:hAnsi="Bookman Old Style"/>
          <w:sz w:val="18"/>
          <w:szCs w:val="18"/>
        </w:rPr>
        <w:t>5</w:t>
      </w:r>
      <w:r w:rsidR="00BD5542" w:rsidRPr="003F1D49">
        <w:rPr>
          <w:rFonts w:ascii="Bookman Old Style" w:hAnsi="Bookman Old Style"/>
          <w:sz w:val="18"/>
          <w:szCs w:val="18"/>
        </w:rPr>
        <w:t xml:space="preserve">. évi költségvetéséről szóló </w:t>
      </w:r>
      <w:r w:rsidR="007476B7" w:rsidRPr="003F1D49">
        <w:rPr>
          <w:rFonts w:ascii="Bookman Old Style" w:hAnsi="Bookman Old Style"/>
          <w:sz w:val="18"/>
          <w:szCs w:val="18"/>
        </w:rPr>
        <w:t>2</w:t>
      </w:r>
      <w:r w:rsidR="008468AD" w:rsidRPr="003F1D49">
        <w:rPr>
          <w:rFonts w:ascii="Bookman Old Style" w:hAnsi="Bookman Old Style"/>
          <w:sz w:val="18"/>
          <w:szCs w:val="18"/>
        </w:rPr>
        <w:t>/20</w:t>
      </w:r>
      <w:r w:rsidR="00960407" w:rsidRPr="003F1D49">
        <w:rPr>
          <w:rFonts w:ascii="Bookman Old Style" w:hAnsi="Bookman Old Style"/>
          <w:sz w:val="18"/>
          <w:szCs w:val="18"/>
        </w:rPr>
        <w:t>2</w:t>
      </w:r>
      <w:r w:rsidR="00880DBF">
        <w:rPr>
          <w:rFonts w:ascii="Bookman Old Style" w:hAnsi="Bookman Old Style"/>
          <w:sz w:val="18"/>
          <w:szCs w:val="18"/>
        </w:rPr>
        <w:t>5</w:t>
      </w:r>
      <w:r w:rsidR="009D1F69" w:rsidRPr="003F1D49">
        <w:rPr>
          <w:rFonts w:ascii="Bookman Old Style" w:hAnsi="Bookman Old Style"/>
          <w:sz w:val="18"/>
          <w:szCs w:val="18"/>
        </w:rPr>
        <w:t>. (I</w:t>
      </w:r>
      <w:r w:rsidR="00960407" w:rsidRPr="003F1D49">
        <w:rPr>
          <w:rFonts w:ascii="Bookman Old Style" w:hAnsi="Bookman Old Style"/>
          <w:sz w:val="18"/>
          <w:szCs w:val="18"/>
        </w:rPr>
        <w:t>I</w:t>
      </w:r>
      <w:r w:rsidR="009D1F69" w:rsidRPr="003F1D49">
        <w:rPr>
          <w:rFonts w:ascii="Bookman Old Style" w:hAnsi="Bookman Old Style"/>
          <w:sz w:val="18"/>
          <w:szCs w:val="18"/>
        </w:rPr>
        <w:t>.</w:t>
      </w:r>
      <w:r w:rsidRPr="003F1D49">
        <w:rPr>
          <w:rFonts w:ascii="Bookman Old Style" w:hAnsi="Bookman Old Style"/>
          <w:sz w:val="18"/>
          <w:szCs w:val="18"/>
        </w:rPr>
        <w:t>2</w:t>
      </w:r>
      <w:r w:rsidR="007476B7" w:rsidRPr="003F1D49">
        <w:rPr>
          <w:rFonts w:ascii="Bookman Old Style" w:hAnsi="Bookman Old Style"/>
          <w:sz w:val="18"/>
          <w:szCs w:val="18"/>
        </w:rPr>
        <w:t>8</w:t>
      </w:r>
      <w:r w:rsidR="00F47479" w:rsidRPr="003F1D49">
        <w:rPr>
          <w:rFonts w:ascii="Bookman Old Style" w:hAnsi="Bookman Old Style"/>
          <w:sz w:val="18"/>
          <w:szCs w:val="18"/>
        </w:rPr>
        <w:t>.)</w:t>
      </w:r>
      <w:r w:rsidR="00BD5542" w:rsidRPr="003F1D49">
        <w:rPr>
          <w:rFonts w:ascii="Bookman Old Style" w:hAnsi="Bookman Old Style"/>
          <w:sz w:val="18"/>
          <w:szCs w:val="18"/>
        </w:rPr>
        <w:t xml:space="preserve"> önkormányzati rendeletének  .</w:t>
      </w:r>
      <w:r w:rsidR="00BD5542" w:rsidRPr="003F1D49">
        <w:rPr>
          <w:rFonts w:ascii="Bookman Old Style" w:hAnsi="Bookman Old Style"/>
          <w:bCs/>
          <w:color w:val="000000"/>
          <w:sz w:val="18"/>
          <w:szCs w:val="18"/>
        </w:rPr>
        <w:t>../20</w:t>
      </w:r>
      <w:r w:rsidR="00960407" w:rsidRPr="003F1D49">
        <w:rPr>
          <w:rFonts w:ascii="Bookman Old Style" w:hAnsi="Bookman Old Style"/>
          <w:bCs/>
          <w:color w:val="000000"/>
          <w:sz w:val="18"/>
          <w:szCs w:val="18"/>
        </w:rPr>
        <w:t>2</w:t>
      </w:r>
      <w:r w:rsidR="00880DBF">
        <w:rPr>
          <w:rFonts w:ascii="Bookman Old Style" w:hAnsi="Bookman Old Style"/>
          <w:bCs/>
          <w:color w:val="000000"/>
          <w:sz w:val="18"/>
          <w:szCs w:val="18"/>
        </w:rPr>
        <w:t>5</w:t>
      </w:r>
      <w:r w:rsidR="00BD5542" w:rsidRPr="003F1D49">
        <w:rPr>
          <w:rFonts w:ascii="Bookman Old Style" w:hAnsi="Bookman Old Style"/>
          <w:bCs/>
          <w:color w:val="000000"/>
          <w:sz w:val="18"/>
          <w:szCs w:val="18"/>
        </w:rPr>
        <w:t xml:space="preserve">.(…..) módosító rendeletét </w:t>
      </w:r>
      <w:r w:rsidR="00E555CF" w:rsidRPr="003F1D49">
        <w:rPr>
          <w:rFonts w:ascii="Bookman Old Style" w:hAnsi="Bookman Old Style"/>
          <w:bCs/>
          <w:sz w:val="18"/>
          <w:szCs w:val="18"/>
        </w:rPr>
        <w:t>az alábbiak szerint megalkotja</w:t>
      </w:r>
      <w:r w:rsidR="00E555CF" w:rsidRPr="003F1D49">
        <w:rPr>
          <w:rFonts w:ascii="Bookman Old Style" w:hAnsi="Bookman Old Style"/>
          <w:bCs/>
          <w:color w:val="000000"/>
          <w:sz w:val="18"/>
          <w:szCs w:val="18"/>
        </w:rPr>
        <w:t>:</w:t>
      </w:r>
    </w:p>
    <w:p w14:paraId="136889C4" w14:textId="77777777" w:rsidR="00E555CF" w:rsidRPr="003F1D49" w:rsidRDefault="00E555CF" w:rsidP="00501F29">
      <w:pPr>
        <w:jc w:val="both"/>
        <w:rPr>
          <w:rFonts w:ascii="Bookman Old Style" w:hAnsi="Bookman Old Style"/>
          <w:bCs/>
          <w:color w:val="000000"/>
          <w:sz w:val="18"/>
          <w:szCs w:val="18"/>
        </w:rPr>
      </w:pPr>
    </w:p>
    <w:p w14:paraId="2C79D030" w14:textId="77777777" w:rsidR="00DC0686" w:rsidRPr="003F1D49" w:rsidRDefault="00DC0686" w:rsidP="001927BE">
      <w:pPr>
        <w:jc w:val="both"/>
        <w:rPr>
          <w:rFonts w:ascii="Bookman Old Style" w:hAnsi="Bookman Old Style"/>
          <w:bCs/>
          <w:color w:val="000000"/>
          <w:sz w:val="18"/>
          <w:szCs w:val="18"/>
        </w:rPr>
      </w:pPr>
    </w:p>
    <w:p w14:paraId="58348CD0" w14:textId="77777777" w:rsidR="00DC0686" w:rsidRPr="003F1D49" w:rsidRDefault="00DC0686" w:rsidP="001927BE">
      <w:pPr>
        <w:pStyle w:val="Cmsor1"/>
        <w:suppressAutoHyphens w:val="0"/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</w:pPr>
      <w:r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Szigethalom Város Önkormányzat</w:t>
      </w:r>
      <w:r w:rsidR="001A61D9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 xml:space="preserve"> </w:t>
      </w:r>
      <w:r w:rsidR="00702E43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Polgármesterének</w:t>
      </w:r>
    </w:p>
    <w:p w14:paraId="730AFD6C" w14:textId="77777777" w:rsidR="00DC0686" w:rsidRPr="003F1D49" w:rsidRDefault="00DC0686" w:rsidP="001927BE">
      <w:pPr>
        <w:pStyle w:val="Cmsor1"/>
        <w:suppressAutoHyphens w:val="0"/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</w:pPr>
    </w:p>
    <w:p w14:paraId="07A90DBA" w14:textId="77777777" w:rsidR="001A61D9" w:rsidRPr="003F1D49" w:rsidRDefault="001A61D9" w:rsidP="001927BE">
      <w:pPr>
        <w:pStyle w:val="Cmsor1"/>
        <w:suppressAutoHyphens w:val="0"/>
        <w:rPr>
          <w:rFonts w:ascii="Bookman Old Style" w:hAnsi="Bookman Old Style" w:cs="Times New Roman"/>
          <w:i/>
          <w:smallCaps w:val="0"/>
          <w:spacing w:val="0"/>
          <w:sz w:val="18"/>
          <w:szCs w:val="18"/>
          <w:shd w:val="clear" w:color="auto" w:fill="FFFF00"/>
          <w:lang w:eastAsia="hu-HU"/>
        </w:rPr>
      </w:pPr>
      <w:r w:rsidRPr="003F1D49">
        <w:rPr>
          <w:rFonts w:ascii="Bookman Old Style" w:hAnsi="Bookman Old Style"/>
          <w:bCs/>
          <w:i/>
          <w:color w:val="000000"/>
          <w:sz w:val="18"/>
          <w:szCs w:val="18"/>
        </w:rPr>
        <w:t>……/</w:t>
      </w:r>
      <w:r w:rsidR="00401630" w:rsidRPr="003F1D49">
        <w:rPr>
          <w:rFonts w:ascii="Bookman Old Style" w:hAnsi="Bookman Old Style"/>
          <w:bCs/>
          <w:i/>
          <w:sz w:val="18"/>
          <w:szCs w:val="18"/>
        </w:rPr>
        <w:t>20</w:t>
      </w:r>
      <w:r w:rsidR="00960407" w:rsidRPr="003F1D49">
        <w:rPr>
          <w:rFonts w:ascii="Bookman Old Style" w:hAnsi="Bookman Old Style"/>
          <w:bCs/>
          <w:i/>
          <w:sz w:val="18"/>
          <w:szCs w:val="18"/>
        </w:rPr>
        <w:t>2</w:t>
      </w:r>
      <w:r w:rsidR="00880DBF">
        <w:rPr>
          <w:rFonts w:ascii="Bookman Old Style" w:hAnsi="Bookman Old Style"/>
          <w:bCs/>
          <w:i/>
          <w:sz w:val="18"/>
          <w:szCs w:val="18"/>
        </w:rPr>
        <w:t>5</w:t>
      </w:r>
      <w:r w:rsidRPr="003F1D49">
        <w:rPr>
          <w:rFonts w:ascii="Bookman Old Style" w:hAnsi="Bookman Old Style"/>
          <w:bCs/>
          <w:i/>
          <w:sz w:val="18"/>
          <w:szCs w:val="18"/>
        </w:rPr>
        <w:t>.</w:t>
      </w:r>
      <w:r w:rsidR="0011432F">
        <w:rPr>
          <w:rFonts w:ascii="Bookman Old Style" w:hAnsi="Bookman Old Style"/>
          <w:bCs/>
          <w:i/>
          <w:sz w:val="18"/>
          <w:szCs w:val="18"/>
        </w:rPr>
        <w:t>(.</w:t>
      </w:r>
      <w:r w:rsidR="00270502" w:rsidRPr="003F1D49">
        <w:rPr>
          <w:rFonts w:ascii="Bookman Old Style" w:hAnsi="Bookman Old Style"/>
          <w:bCs/>
          <w:i/>
          <w:sz w:val="18"/>
          <w:szCs w:val="18"/>
        </w:rPr>
        <w:t>.</w:t>
      </w:r>
      <w:r w:rsidRPr="003F1D49">
        <w:rPr>
          <w:rFonts w:ascii="Bookman Old Style" w:hAnsi="Bookman Old Style"/>
          <w:bCs/>
          <w:i/>
          <w:sz w:val="18"/>
          <w:szCs w:val="18"/>
        </w:rPr>
        <w:t>.)</w:t>
      </w:r>
    </w:p>
    <w:p w14:paraId="7B8044DA" w14:textId="77777777" w:rsidR="00DC0686" w:rsidRPr="003F1D49" w:rsidRDefault="00DC0686" w:rsidP="001927BE">
      <w:pPr>
        <w:pStyle w:val="Cmsor1"/>
        <w:suppressAutoHyphens w:val="0"/>
        <w:rPr>
          <w:rFonts w:ascii="Bookman Old Style" w:hAnsi="Bookman Old Style" w:cs="Times New Roman"/>
          <w:i/>
          <w:smallCaps w:val="0"/>
          <w:spacing w:val="0"/>
          <w:sz w:val="18"/>
          <w:szCs w:val="18"/>
          <w:shd w:val="clear" w:color="auto" w:fill="FFFF00"/>
          <w:lang w:eastAsia="hu-HU"/>
        </w:rPr>
      </w:pPr>
      <w:r w:rsidRPr="003F1D49">
        <w:rPr>
          <w:rFonts w:ascii="Bookman Old Style" w:hAnsi="Bookman Old Style" w:cs="Times New Roman"/>
          <w:bCs/>
          <w:i/>
          <w:smallCaps w:val="0"/>
          <w:spacing w:val="0"/>
          <w:sz w:val="18"/>
          <w:szCs w:val="18"/>
          <w:lang w:eastAsia="hu-HU"/>
        </w:rPr>
        <w:t>R EN D E L E T E</w:t>
      </w:r>
    </w:p>
    <w:p w14:paraId="02DE4673" w14:textId="77777777" w:rsidR="00DC0686" w:rsidRPr="003F1D49" w:rsidRDefault="00DC0686" w:rsidP="001927BE">
      <w:pPr>
        <w:pStyle w:val="Cmsor1"/>
        <w:suppressAutoHyphens w:val="0"/>
        <w:rPr>
          <w:rFonts w:ascii="Bookman Old Style" w:hAnsi="Bookman Old Style" w:cs="Times New Roman"/>
          <w:i/>
          <w:smallCaps w:val="0"/>
          <w:spacing w:val="0"/>
          <w:sz w:val="18"/>
          <w:szCs w:val="18"/>
          <w:shd w:val="clear" w:color="auto" w:fill="FFFF00"/>
          <w:lang w:eastAsia="hu-HU"/>
        </w:rPr>
      </w:pPr>
    </w:p>
    <w:p w14:paraId="244168F2" w14:textId="77777777" w:rsidR="00DC0686" w:rsidRPr="003F1D49" w:rsidRDefault="00DC0686" w:rsidP="001927BE">
      <w:pPr>
        <w:pStyle w:val="Cmsor1"/>
        <w:suppressAutoHyphens w:val="0"/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</w:pPr>
      <w:r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Az Önkormányzat 20</w:t>
      </w:r>
      <w:r w:rsidR="00960407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2</w:t>
      </w:r>
      <w:r w:rsidR="00880DBF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5</w:t>
      </w:r>
      <w:r w:rsidR="000C5A08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. é</w:t>
      </w:r>
      <w:r w:rsidR="00A51DE9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 xml:space="preserve">vi költségvetéséről szóló </w:t>
      </w:r>
      <w:r w:rsidR="007476B7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2</w:t>
      </w:r>
      <w:r w:rsidR="00401630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/20</w:t>
      </w:r>
      <w:r w:rsidR="00960407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2</w:t>
      </w:r>
      <w:r w:rsidR="00880DBF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5.</w:t>
      </w:r>
      <w:r w:rsidR="00490306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 xml:space="preserve"> (I</w:t>
      </w:r>
      <w:r w:rsidR="00A458A8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I</w:t>
      </w:r>
      <w:r w:rsidR="00490306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.</w:t>
      </w:r>
      <w:r w:rsidR="00CF5A4F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2</w:t>
      </w:r>
      <w:r w:rsidR="007476B7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8</w:t>
      </w:r>
      <w:r w:rsidR="00490306"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.</w:t>
      </w:r>
      <w:r w:rsidRPr="003F1D49"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  <w:t>) önkormányzati rendelet módosításáról</w:t>
      </w:r>
    </w:p>
    <w:p w14:paraId="7C63C41C" w14:textId="77777777" w:rsidR="00DC0686" w:rsidRPr="003F1D49" w:rsidRDefault="00DC0686" w:rsidP="001927BE">
      <w:pPr>
        <w:pStyle w:val="Cmsor1"/>
        <w:suppressAutoHyphens w:val="0"/>
        <w:jc w:val="left"/>
        <w:rPr>
          <w:rFonts w:ascii="Bookman Old Style" w:hAnsi="Bookman Old Style" w:cs="Times New Roman"/>
          <w:i/>
          <w:smallCaps w:val="0"/>
          <w:spacing w:val="0"/>
          <w:sz w:val="18"/>
          <w:szCs w:val="18"/>
          <w:lang w:eastAsia="hu-HU"/>
        </w:rPr>
      </w:pPr>
    </w:p>
    <w:p w14:paraId="1A675FDC" w14:textId="77777777" w:rsidR="009260E2" w:rsidRPr="009260E2" w:rsidRDefault="009260E2" w:rsidP="009260E2">
      <w:pPr>
        <w:pStyle w:val="Szvegtrzs21"/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</w:pPr>
      <w:r w:rsidRPr="009260E2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 xml:space="preserve">[1] </w:t>
      </w:r>
      <w:r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Szigethalom Város Önkormányzat Képviselő-testülete</w:t>
      </w:r>
      <w:r w:rsidRPr="009260E2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 xml:space="preserve"> az Önkormányzat 202</w:t>
      </w:r>
      <w:r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5</w:t>
      </w:r>
      <w:r w:rsidRPr="009260E2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. évi gazdálkodására vonatkozó költségvetési előirányzatokról és azok felhasználására vonatkozó előírásokról rendeletet alkotott, amelynek mellékletei tartalmazzák a bevételi, kiadási elő</w:t>
      </w:r>
      <w:r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i</w:t>
      </w:r>
      <w:r w:rsidRPr="009260E2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rányzatok és létszámok számszaki adatait. Amennyiben az év közbeni gazdálkodás szükségessé teszi, a költségvetési előirányzatokat a várható teljesítéseknek és a szükséges kötelezettségvállalásoknak megfelelően módosítani kell.</w:t>
      </w:r>
    </w:p>
    <w:p w14:paraId="0AD52DCD" w14:textId="77777777" w:rsidR="009260E2" w:rsidRDefault="009260E2" w:rsidP="009260E2">
      <w:pPr>
        <w:pStyle w:val="Szvegtrzs21"/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</w:pPr>
    </w:p>
    <w:p w14:paraId="2F4AD1C3" w14:textId="77777777" w:rsidR="00DC0686" w:rsidRPr="003F1D49" w:rsidRDefault="009260E2" w:rsidP="009260E2">
      <w:pPr>
        <w:pStyle w:val="Szvegtrzs21"/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</w:pPr>
      <w:r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 xml:space="preserve">[2] </w:t>
      </w:r>
      <w:r w:rsidR="00DC0686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Szigethalom Város Önkormányzat Képviselő-testülete az Államháztartásról szóló 2011. évi CXCV. törvény (a továbbiakban: Áht.) 24. § (2) bekezdésében kapott felhatalmazás alapján, figyelemmel</w:t>
      </w:r>
      <w:r w:rsidR="00DC0686" w:rsidRPr="003F1D49">
        <w:rPr>
          <w:rFonts w:ascii="Bookman Old Style" w:hAnsi="Bookman Old Style" w:cs="Times New Roman"/>
          <w:b w:val="0"/>
          <w:i/>
          <w:iCs/>
          <w:color w:val="auto"/>
          <w:sz w:val="18"/>
          <w:szCs w:val="18"/>
        </w:rPr>
        <w:t xml:space="preserve"> Magyarország helyi önkormányzatairól szóló 2011. évi CLXXXIX. törvény (a továbbiakban: Mötv.) </w:t>
      </w:r>
      <w:r w:rsidR="00DC0686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111. § (2) bekezdésében és a Magyarország 20</w:t>
      </w:r>
      <w:r w:rsidR="00960407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2</w:t>
      </w:r>
      <w:r w:rsidR="0011432F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4</w:t>
      </w:r>
      <w:r w:rsidR="00DC0686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. évi központi költségvetésérő</w:t>
      </w:r>
      <w:r w:rsidR="001A61D9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 xml:space="preserve">l </w:t>
      </w:r>
      <w:r w:rsidR="00B674C3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szóló 20</w:t>
      </w:r>
      <w:r w:rsidR="00A458A8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2</w:t>
      </w:r>
      <w:r w:rsidR="0011432F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3</w:t>
      </w:r>
      <w:r w:rsidR="00B674C3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 xml:space="preserve">. évi </w:t>
      </w:r>
      <w:r w:rsidR="0011432F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L</w:t>
      </w:r>
      <w:r w:rsidR="007476B7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V</w:t>
      </w:r>
      <w:r w:rsidR="00DC0686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. törvényben foglaltakra az Önkormányzat 20</w:t>
      </w:r>
      <w:r w:rsidR="00960407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2</w:t>
      </w:r>
      <w:r w:rsidR="00880DBF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5</w:t>
      </w:r>
      <w:r w:rsidR="00DC0686" w:rsidRPr="003F1D49">
        <w:rPr>
          <w:rFonts w:ascii="Bookman Old Style" w:hAnsi="Bookman Old Style" w:cs="Times New Roman"/>
          <w:b w:val="0"/>
          <w:i/>
          <w:color w:val="auto"/>
          <w:sz w:val="18"/>
          <w:szCs w:val="18"/>
        </w:rPr>
        <w:t>. évi költségvetéséről a következőket rendeli el:</w:t>
      </w:r>
    </w:p>
    <w:p w14:paraId="645DF9D5" w14:textId="77777777" w:rsidR="00DC0686" w:rsidRPr="003F1D49" w:rsidRDefault="00DC0686" w:rsidP="001927BE">
      <w:pPr>
        <w:ind w:left="360"/>
        <w:rPr>
          <w:rFonts w:ascii="Bookman Old Style" w:hAnsi="Bookman Old Style"/>
          <w:b/>
          <w:bCs/>
          <w:sz w:val="18"/>
          <w:szCs w:val="18"/>
          <w:shd w:val="clear" w:color="auto" w:fill="FFFF00"/>
        </w:rPr>
      </w:pPr>
    </w:p>
    <w:p w14:paraId="044651F9" w14:textId="77777777" w:rsidR="00014B7D" w:rsidRPr="003F1D49" w:rsidRDefault="00DC0686" w:rsidP="001927BE">
      <w:pPr>
        <w:pStyle w:val="Szvegtrzs"/>
        <w:spacing w:after="283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bCs/>
          <w:sz w:val="18"/>
          <w:szCs w:val="18"/>
        </w:rPr>
        <w:t xml:space="preserve">1.§ </w:t>
      </w:r>
      <w:r w:rsidRPr="003F1D49">
        <w:rPr>
          <w:rFonts w:ascii="Bookman Old Style" w:hAnsi="Bookman Old Style"/>
          <w:sz w:val="18"/>
          <w:szCs w:val="18"/>
        </w:rPr>
        <w:t>(1) Az Önkormányzat 20</w:t>
      </w:r>
      <w:r w:rsidR="00AC6406" w:rsidRPr="003F1D49">
        <w:rPr>
          <w:rFonts w:ascii="Bookman Old Style" w:hAnsi="Bookman Old Style"/>
          <w:sz w:val="18"/>
          <w:szCs w:val="18"/>
        </w:rPr>
        <w:t>2</w:t>
      </w:r>
      <w:r w:rsidR="008D2B56">
        <w:rPr>
          <w:rFonts w:ascii="Bookman Old Style" w:hAnsi="Bookman Old Style"/>
          <w:sz w:val="18"/>
          <w:szCs w:val="18"/>
        </w:rPr>
        <w:t>5</w:t>
      </w:r>
      <w:r w:rsidR="00490306" w:rsidRPr="003F1D49">
        <w:rPr>
          <w:rFonts w:ascii="Bookman Old Style" w:hAnsi="Bookman Old Style"/>
          <w:sz w:val="18"/>
          <w:szCs w:val="18"/>
        </w:rPr>
        <w:t>. évi költségvetéséről sz</w:t>
      </w:r>
      <w:r w:rsidR="00401630" w:rsidRPr="003F1D49">
        <w:rPr>
          <w:rFonts w:ascii="Bookman Old Style" w:hAnsi="Bookman Old Style"/>
          <w:sz w:val="18"/>
          <w:szCs w:val="18"/>
        </w:rPr>
        <w:t xml:space="preserve">óló </w:t>
      </w:r>
      <w:r w:rsidR="007476B7" w:rsidRPr="003F1D49">
        <w:rPr>
          <w:rFonts w:ascii="Bookman Old Style" w:hAnsi="Bookman Old Style"/>
          <w:sz w:val="18"/>
          <w:szCs w:val="18"/>
        </w:rPr>
        <w:t>2</w:t>
      </w:r>
      <w:r w:rsidRPr="003F1D49">
        <w:rPr>
          <w:rFonts w:ascii="Bookman Old Style" w:hAnsi="Bookman Old Style"/>
          <w:sz w:val="18"/>
          <w:szCs w:val="18"/>
        </w:rPr>
        <w:t>/20</w:t>
      </w:r>
      <w:r w:rsidR="00EF5BEF" w:rsidRPr="003F1D49">
        <w:rPr>
          <w:rFonts w:ascii="Bookman Old Style" w:hAnsi="Bookman Old Style"/>
          <w:sz w:val="18"/>
          <w:szCs w:val="18"/>
        </w:rPr>
        <w:t>2</w:t>
      </w:r>
      <w:r w:rsidR="008D2B56">
        <w:rPr>
          <w:rFonts w:ascii="Bookman Old Style" w:hAnsi="Bookman Old Style"/>
          <w:sz w:val="18"/>
          <w:szCs w:val="18"/>
        </w:rPr>
        <w:t>5</w:t>
      </w:r>
      <w:r w:rsidR="00490306" w:rsidRPr="003F1D49">
        <w:rPr>
          <w:rFonts w:ascii="Bookman Old Style" w:hAnsi="Bookman Old Style"/>
          <w:sz w:val="18"/>
          <w:szCs w:val="18"/>
        </w:rPr>
        <w:t>. (</w:t>
      </w:r>
      <w:r w:rsidR="00A458A8" w:rsidRPr="003F1D49">
        <w:rPr>
          <w:rFonts w:ascii="Bookman Old Style" w:hAnsi="Bookman Old Style"/>
          <w:sz w:val="18"/>
          <w:szCs w:val="18"/>
        </w:rPr>
        <w:t>I</w:t>
      </w:r>
      <w:r w:rsidR="00490306" w:rsidRPr="003F1D49">
        <w:rPr>
          <w:rFonts w:ascii="Bookman Old Style" w:hAnsi="Bookman Old Style"/>
          <w:sz w:val="18"/>
          <w:szCs w:val="18"/>
        </w:rPr>
        <w:t>I.</w:t>
      </w:r>
      <w:r w:rsidR="00CF5A4F" w:rsidRPr="003F1D49">
        <w:rPr>
          <w:rFonts w:ascii="Bookman Old Style" w:hAnsi="Bookman Old Style"/>
          <w:sz w:val="18"/>
          <w:szCs w:val="18"/>
        </w:rPr>
        <w:t>2</w:t>
      </w:r>
      <w:r w:rsidR="007476B7" w:rsidRPr="003F1D49">
        <w:rPr>
          <w:rFonts w:ascii="Bookman Old Style" w:hAnsi="Bookman Old Style"/>
          <w:sz w:val="18"/>
          <w:szCs w:val="18"/>
        </w:rPr>
        <w:t>8</w:t>
      </w:r>
      <w:r w:rsidRPr="003F1D49">
        <w:rPr>
          <w:rFonts w:ascii="Bookman Old Style" w:hAnsi="Bookman Old Style"/>
          <w:sz w:val="18"/>
          <w:szCs w:val="18"/>
        </w:rPr>
        <w:t>.) önkormányzati rendelet (továbbiakban: R.) 2.§ (1) bekezdés</w:t>
      </w:r>
      <w:r w:rsidR="00F96324" w:rsidRPr="003F1D49">
        <w:rPr>
          <w:rFonts w:ascii="Bookman Old Style" w:hAnsi="Bookman Old Style"/>
          <w:sz w:val="18"/>
          <w:szCs w:val="18"/>
        </w:rPr>
        <w:t>e</w:t>
      </w:r>
      <w:r w:rsidRPr="003F1D49">
        <w:rPr>
          <w:rFonts w:ascii="Bookman Old Style" w:hAnsi="Bookman Old Style"/>
          <w:sz w:val="18"/>
          <w:szCs w:val="18"/>
        </w:rPr>
        <w:t xml:space="preserve"> a következőképpen módosul:</w:t>
      </w:r>
    </w:p>
    <w:p w14:paraId="18C37F06" w14:textId="230B5B3D" w:rsidR="00014B7D" w:rsidRPr="003F1D49" w:rsidRDefault="00DC0686" w:rsidP="001927BE">
      <w:pPr>
        <w:pStyle w:val="Szvegtrzs"/>
        <w:ind w:left="426"/>
        <w:jc w:val="left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„</w:t>
      </w:r>
      <w:r w:rsidR="00E836C0" w:rsidRPr="003F1D49">
        <w:rPr>
          <w:rFonts w:ascii="Bookman Old Style" w:hAnsi="Bookman Old Style"/>
          <w:i/>
          <w:sz w:val="18"/>
          <w:szCs w:val="18"/>
        </w:rPr>
        <w:t xml:space="preserve"> </w:t>
      </w:r>
      <w:bookmarkStart w:id="6" w:name="_Hlk134608675"/>
      <w:r w:rsidR="00E836C0" w:rsidRPr="003F1D49">
        <w:rPr>
          <w:rFonts w:ascii="Bookman Old Style" w:hAnsi="Bookman Old Style"/>
          <w:i/>
          <w:sz w:val="18"/>
          <w:szCs w:val="18"/>
        </w:rPr>
        <w:t>a) b</w:t>
      </w:r>
      <w:r w:rsidRPr="003F1D49">
        <w:rPr>
          <w:rFonts w:ascii="Bookman Old Style" w:hAnsi="Bookman Old Style"/>
          <w:i/>
          <w:sz w:val="18"/>
          <w:szCs w:val="18"/>
        </w:rPr>
        <w:t xml:space="preserve">evételi főösszegét </w:t>
      </w:r>
      <w:r w:rsidRPr="003F1D49">
        <w:rPr>
          <w:rFonts w:ascii="Bookman Old Style" w:hAnsi="Bookman Old Style"/>
          <w:i/>
          <w:sz w:val="18"/>
          <w:szCs w:val="18"/>
        </w:rPr>
        <w:tab/>
        <w:t xml:space="preserve"> 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4655EC">
        <w:rPr>
          <w:rFonts w:ascii="Bookman Old Style" w:hAnsi="Bookman Old Style"/>
          <w:i/>
          <w:sz w:val="18"/>
          <w:szCs w:val="18"/>
        </w:rPr>
        <w:tab/>
      </w:r>
      <w:r w:rsidR="00A2552E">
        <w:rPr>
          <w:rFonts w:ascii="Bookman Old Style" w:hAnsi="Bookman Old Style"/>
          <w:b/>
          <w:bCs/>
          <w:i/>
          <w:sz w:val="18"/>
          <w:szCs w:val="18"/>
        </w:rPr>
        <w:t>5</w:t>
      </w:r>
      <w:r w:rsidR="004655EC">
        <w:rPr>
          <w:rFonts w:ascii="Bookman Old Style" w:hAnsi="Bookman Old Style"/>
          <w:b/>
          <w:bCs/>
          <w:i/>
          <w:sz w:val="18"/>
          <w:szCs w:val="18"/>
        </w:rPr>
        <w:t> 169 054 985</w:t>
      </w:r>
      <w:r w:rsidR="00EF5BEF" w:rsidRPr="003F1D49">
        <w:rPr>
          <w:rFonts w:ascii="Bookman Old Style" w:hAnsi="Bookman Old Style"/>
          <w:b/>
          <w:bCs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b/>
          <w:bCs/>
          <w:i/>
          <w:sz w:val="18"/>
          <w:szCs w:val="18"/>
        </w:rPr>
        <w:t>Ft</w:t>
      </w:r>
      <w:r w:rsidRPr="003F1D49">
        <w:rPr>
          <w:rFonts w:ascii="Bookman Old Style" w:hAnsi="Bookman Old Style"/>
          <w:i/>
          <w:sz w:val="18"/>
          <w:szCs w:val="18"/>
        </w:rPr>
        <w:t>-ban</w:t>
      </w:r>
    </w:p>
    <w:p w14:paraId="1EECBA2F" w14:textId="153B10CA" w:rsidR="00DC0686" w:rsidRPr="003F1D49" w:rsidRDefault="00E836C0" w:rsidP="004655EC">
      <w:pPr>
        <w:pStyle w:val="Szvegtrzs"/>
        <w:numPr>
          <w:ilvl w:val="0"/>
          <w:numId w:val="33"/>
        </w:numPr>
        <w:spacing w:after="240"/>
        <w:ind w:left="851" w:hanging="284"/>
        <w:jc w:val="left"/>
        <w:rPr>
          <w:rFonts w:ascii="Bookman Old Style" w:hAnsi="Bookman Old Style"/>
          <w:i/>
          <w:sz w:val="18"/>
          <w:szCs w:val="18"/>
          <w:shd w:val="clear" w:color="auto" w:fill="FFFF00"/>
        </w:rPr>
      </w:pPr>
      <w:r w:rsidRPr="003F1D49">
        <w:rPr>
          <w:rFonts w:ascii="Bookman Old Style" w:hAnsi="Bookman Old Style"/>
          <w:i/>
          <w:sz w:val="18"/>
          <w:szCs w:val="18"/>
        </w:rPr>
        <w:t>k</w:t>
      </w:r>
      <w:r w:rsidR="00DC0686" w:rsidRPr="003F1D49">
        <w:rPr>
          <w:rFonts w:ascii="Bookman Old Style" w:hAnsi="Bookman Old Style"/>
          <w:i/>
          <w:sz w:val="18"/>
          <w:szCs w:val="18"/>
        </w:rPr>
        <w:t xml:space="preserve">iadási főösszegét              </w:t>
      </w:r>
      <w:r w:rsidR="00DC0686" w:rsidRPr="003F1D49">
        <w:rPr>
          <w:rFonts w:ascii="Bookman Old Style" w:hAnsi="Bookman Old Style"/>
          <w:i/>
          <w:sz w:val="18"/>
          <w:szCs w:val="18"/>
        </w:rPr>
        <w:tab/>
      </w:r>
      <w:r w:rsidR="00DC0686" w:rsidRPr="003F1D49">
        <w:rPr>
          <w:rFonts w:ascii="Bookman Old Style" w:hAnsi="Bookman Old Style"/>
          <w:i/>
          <w:sz w:val="18"/>
          <w:szCs w:val="18"/>
        </w:rPr>
        <w:tab/>
      </w:r>
      <w:r w:rsidR="004655EC">
        <w:rPr>
          <w:rFonts w:ascii="Bookman Old Style" w:hAnsi="Bookman Old Style"/>
          <w:i/>
          <w:sz w:val="18"/>
          <w:szCs w:val="18"/>
        </w:rPr>
        <w:tab/>
      </w:r>
      <w:r w:rsidR="00A2552E">
        <w:rPr>
          <w:rFonts w:ascii="Bookman Old Style" w:hAnsi="Bookman Old Style"/>
          <w:b/>
          <w:bCs/>
          <w:i/>
          <w:sz w:val="18"/>
          <w:szCs w:val="18"/>
        </w:rPr>
        <w:t>5</w:t>
      </w:r>
      <w:r w:rsidR="004655EC">
        <w:rPr>
          <w:rFonts w:ascii="Bookman Old Style" w:hAnsi="Bookman Old Style"/>
          <w:b/>
          <w:bCs/>
          <w:i/>
          <w:sz w:val="18"/>
          <w:szCs w:val="18"/>
        </w:rPr>
        <w:t> 169 054 985</w:t>
      </w:r>
      <w:r w:rsidR="00A458A8" w:rsidRPr="003F1D49">
        <w:rPr>
          <w:rFonts w:ascii="Bookman Old Style" w:hAnsi="Bookman Old Style"/>
          <w:b/>
          <w:bCs/>
          <w:i/>
          <w:sz w:val="18"/>
          <w:szCs w:val="18"/>
        </w:rPr>
        <w:t xml:space="preserve"> </w:t>
      </w:r>
      <w:r w:rsidR="00DC0686" w:rsidRPr="003F1D49">
        <w:rPr>
          <w:rFonts w:ascii="Bookman Old Style" w:hAnsi="Bookman Old Style"/>
          <w:b/>
          <w:bCs/>
          <w:i/>
          <w:sz w:val="18"/>
          <w:szCs w:val="18"/>
        </w:rPr>
        <w:t>Ft</w:t>
      </w:r>
      <w:r w:rsidR="00DC0686" w:rsidRPr="003F1D49">
        <w:rPr>
          <w:rFonts w:ascii="Bookman Old Style" w:hAnsi="Bookman Old Style"/>
          <w:i/>
          <w:sz w:val="18"/>
          <w:szCs w:val="18"/>
        </w:rPr>
        <w:t>-ban</w:t>
      </w:r>
      <w:r w:rsidR="005F7573" w:rsidRPr="003F1D49">
        <w:rPr>
          <w:rFonts w:ascii="Bookman Old Style" w:hAnsi="Bookman Old Style"/>
          <w:i/>
          <w:sz w:val="18"/>
          <w:szCs w:val="18"/>
        </w:rPr>
        <w:tab/>
        <w:t>határozza meg.</w:t>
      </w:r>
    </w:p>
    <w:p w14:paraId="7AAF6EF8" w14:textId="41D36121" w:rsidR="00014B7D" w:rsidRPr="003F1D49" w:rsidRDefault="00014B7D" w:rsidP="001927BE">
      <w:pPr>
        <w:keepNext/>
        <w:tabs>
          <w:tab w:val="left" w:pos="5955"/>
        </w:tabs>
        <w:spacing w:before="120"/>
        <w:jc w:val="both"/>
        <w:outlineLvl w:val="6"/>
        <w:rPr>
          <w:rFonts w:ascii="Bookman Old Style" w:hAnsi="Bookman Old Style"/>
          <w:i/>
          <w:color w:val="000000"/>
          <w:sz w:val="18"/>
          <w:szCs w:val="18"/>
        </w:rPr>
      </w:pPr>
      <w:r w:rsidRPr="003F1D49">
        <w:rPr>
          <w:rFonts w:ascii="Bookman Old Style" w:hAnsi="Bookman Old Style"/>
          <w:i/>
          <w:color w:val="000000"/>
          <w:sz w:val="18"/>
          <w:szCs w:val="18"/>
        </w:rPr>
        <w:t>Költségvetési bevételi főösszeg (</w:t>
      </w:r>
      <w:r w:rsidR="00EF5BEF" w:rsidRPr="003F1D49">
        <w:rPr>
          <w:rFonts w:ascii="Bookman Old Style" w:hAnsi="Bookman Old Style"/>
          <w:i/>
          <w:color w:val="000000"/>
          <w:sz w:val="18"/>
          <w:szCs w:val="18"/>
        </w:rPr>
        <w:t>finanszírozási bevételek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 xml:space="preserve"> nélkül)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FC0604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7476B7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8D2B56">
        <w:rPr>
          <w:rFonts w:ascii="Bookman Old Style" w:hAnsi="Bookman Old Style"/>
          <w:i/>
          <w:color w:val="000000"/>
          <w:sz w:val="18"/>
          <w:szCs w:val="18"/>
        </w:rPr>
        <w:t>4</w:t>
      </w:r>
      <w:r w:rsidR="004655EC">
        <w:rPr>
          <w:rFonts w:ascii="Bookman Old Style" w:hAnsi="Bookman Old Style"/>
          <w:i/>
          <w:color w:val="000000"/>
          <w:sz w:val="18"/>
          <w:szCs w:val="18"/>
        </w:rPr>
        <w:t> 375 262 860</w:t>
      </w:r>
      <w:r w:rsidR="007476B7" w:rsidRPr="003F1D49">
        <w:rPr>
          <w:rFonts w:ascii="Bookman Old Style" w:hAnsi="Bookman Old Style"/>
          <w:i/>
          <w:color w:val="000000"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>Ft</w:t>
      </w:r>
    </w:p>
    <w:p w14:paraId="37410E64" w14:textId="262C1AB7" w:rsidR="00014B7D" w:rsidRPr="003F1D49" w:rsidRDefault="00014B7D" w:rsidP="000C5A08">
      <w:pPr>
        <w:pBdr>
          <w:bottom w:val="single" w:sz="4" w:space="1" w:color="auto"/>
        </w:pBdr>
        <w:jc w:val="both"/>
        <w:rPr>
          <w:rFonts w:ascii="Bookman Old Style" w:hAnsi="Bookman Old Style"/>
          <w:i/>
          <w:color w:val="000000"/>
          <w:sz w:val="18"/>
          <w:szCs w:val="18"/>
        </w:rPr>
      </w:pPr>
      <w:r w:rsidRPr="003F1D49">
        <w:rPr>
          <w:rFonts w:ascii="Bookman Old Style" w:hAnsi="Bookman Old Style"/>
          <w:i/>
          <w:color w:val="000000"/>
          <w:sz w:val="18"/>
          <w:szCs w:val="18"/>
        </w:rPr>
        <w:t>Költségvetési kiadási főöss</w:t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>zeg</w:t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490306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FC0604" w:rsidRPr="003F1D49">
        <w:rPr>
          <w:rFonts w:ascii="Bookman Old Style" w:hAnsi="Bookman Old Style"/>
          <w:i/>
          <w:color w:val="000000"/>
          <w:sz w:val="18"/>
          <w:szCs w:val="18"/>
        </w:rPr>
        <w:tab/>
      </w:r>
      <w:r w:rsidR="008D2B56">
        <w:rPr>
          <w:rFonts w:ascii="Bookman Old Style" w:hAnsi="Bookman Old Style"/>
          <w:i/>
          <w:color w:val="000000"/>
          <w:sz w:val="18"/>
          <w:szCs w:val="18"/>
        </w:rPr>
        <w:t>5</w:t>
      </w:r>
      <w:r w:rsidR="004655EC">
        <w:rPr>
          <w:rFonts w:ascii="Bookman Old Style" w:hAnsi="Bookman Old Style"/>
          <w:i/>
          <w:color w:val="000000"/>
          <w:sz w:val="18"/>
          <w:szCs w:val="18"/>
        </w:rPr>
        <w:t> 070 559 700</w:t>
      </w:r>
      <w:r w:rsidR="007476B7" w:rsidRPr="003F1D49">
        <w:rPr>
          <w:rFonts w:ascii="Bookman Old Style" w:hAnsi="Bookman Old Style"/>
          <w:i/>
          <w:color w:val="000000"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>Ft</w:t>
      </w:r>
    </w:p>
    <w:p w14:paraId="55D1D430" w14:textId="77777777" w:rsidR="000C5A08" w:rsidRPr="003F1D49" w:rsidRDefault="000C5A08" w:rsidP="000C5A08">
      <w:pPr>
        <w:keepNext/>
        <w:tabs>
          <w:tab w:val="left" w:pos="708"/>
          <w:tab w:val="left" w:pos="5955"/>
        </w:tabs>
        <w:jc w:val="both"/>
        <w:outlineLvl w:val="6"/>
        <w:rPr>
          <w:rFonts w:ascii="Bookman Old Style" w:hAnsi="Bookman Old Style"/>
          <w:i/>
          <w:color w:val="000000"/>
          <w:sz w:val="18"/>
          <w:szCs w:val="18"/>
        </w:rPr>
      </w:pPr>
      <w:r w:rsidRPr="003F1D49">
        <w:rPr>
          <w:rFonts w:ascii="Bookman Old Style" w:hAnsi="Bookman Old Style"/>
          <w:i/>
          <w:color w:val="000000"/>
          <w:sz w:val="18"/>
          <w:szCs w:val="18"/>
        </w:rPr>
        <w:t>Költségvetési egyenleg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ab/>
        <w:t xml:space="preserve">   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ab/>
        <w:t xml:space="preserve">          </w:t>
      </w:r>
      <w:r w:rsidR="00FE6190">
        <w:rPr>
          <w:rFonts w:ascii="Bookman Old Style" w:hAnsi="Bookman Old Style"/>
          <w:i/>
          <w:color w:val="000000"/>
          <w:sz w:val="18"/>
          <w:szCs w:val="18"/>
        </w:rPr>
        <w:t xml:space="preserve">   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 xml:space="preserve"> -</w:t>
      </w:r>
      <w:r w:rsidR="00FE6190">
        <w:rPr>
          <w:rFonts w:ascii="Bookman Old Style" w:hAnsi="Bookman Old Style"/>
          <w:i/>
          <w:color w:val="000000"/>
          <w:sz w:val="18"/>
          <w:szCs w:val="18"/>
        </w:rPr>
        <w:t>695 296 840</w:t>
      </w:r>
      <w:r w:rsidRPr="003F1D49">
        <w:rPr>
          <w:rFonts w:ascii="Bookman Old Style" w:hAnsi="Bookman Old Style"/>
          <w:i/>
          <w:color w:val="000000"/>
          <w:sz w:val="18"/>
          <w:szCs w:val="18"/>
        </w:rPr>
        <w:t xml:space="preserve"> Ft</w:t>
      </w:r>
    </w:p>
    <w:p w14:paraId="6DC628AD" w14:textId="77777777" w:rsidR="00DB5674" w:rsidRPr="003F1D49" w:rsidRDefault="00DB5674" w:rsidP="00DB5674">
      <w:pPr>
        <w:keepNext/>
        <w:tabs>
          <w:tab w:val="right" w:pos="708"/>
          <w:tab w:val="left" w:pos="5955"/>
        </w:tabs>
        <w:suppressAutoHyphens w:val="0"/>
        <w:jc w:val="both"/>
        <w:outlineLvl w:val="6"/>
        <w:rPr>
          <w:rFonts w:ascii="Bookman Old Style" w:hAnsi="Bookman Old Style"/>
          <w:i/>
          <w:color w:val="000000"/>
          <w:sz w:val="18"/>
          <w:szCs w:val="18"/>
          <w:lang w:eastAsia="hu-HU"/>
        </w:rPr>
      </w:pPr>
      <w:r w:rsidRPr="003F1D49">
        <w:rPr>
          <w:rFonts w:ascii="Bookman Old Style" w:hAnsi="Bookman Old Style"/>
          <w:i/>
          <w:color w:val="000000"/>
          <w:sz w:val="18"/>
          <w:szCs w:val="18"/>
          <w:lang w:eastAsia="hu-HU"/>
        </w:rPr>
        <w:t>Költségvetési hiány fedezete</w:t>
      </w:r>
    </w:p>
    <w:p w14:paraId="66135C9F" w14:textId="5810C191" w:rsidR="002F0703" w:rsidRDefault="002F0703" w:rsidP="00352381">
      <w:pPr>
        <w:keepNext/>
        <w:numPr>
          <w:ilvl w:val="0"/>
          <w:numId w:val="32"/>
        </w:numPr>
        <w:tabs>
          <w:tab w:val="clear" w:pos="720"/>
          <w:tab w:val="left" w:pos="709"/>
          <w:tab w:val="right" w:pos="8505"/>
        </w:tabs>
        <w:suppressAutoHyphens w:val="0"/>
        <w:jc w:val="both"/>
        <w:outlineLvl w:val="6"/>
        <w:rPr>
          <w:rFonts w:ascii="Bookman Old Style" w:hAnsi="Bookman Old Style"/>
          <w:i/>
          <w:color w:val="000000"/>
          <w:sz w:val="18"/>
          <w:szCs w:val="18"/>
          <w:lang w:eastAsia="hu-HU"/>
        </w:rPr>
      </w:pPr>
      <w:r>
        <w:rPr>
          <w:rFonts w:ascii="Bookman Old Style" w:hAnsi="Bookman Old Style"/>
          <w:i/>
          <w:color w:val="000000"/>
          <w:sz w:val="18"/>
          <w:szCs w:val="18"/>
          <w:lang w:eastAsia="hu-HU"/>
        </w:rPr>
        <w:t>működési költségvetési hiány előző évi maradványból</w:t>
      </w:r>
      <w:r>
        <w:rPr>
          <w:rFonts w:ascii="Bookman Old Style" w:hAnsi="Bookman Old Style"/>
          <w:i/>
          <w:color w:val="000000"/>
          <w:sz w:val="18"/>
          <w:szCs w:val="18"/>
          <w:lang w:eastAsia="hu-HU"/>
        </w:rPr>
        <w:tab/>
        <w:t>-</w:t>
      </w:r>
      <w:r w:rsidR="004655EC">
        <w:rPr>
          <w:rFonts w:ascii="Bookman Old Style" w:hAnsi="Bookman Old Style"/>
          <w:i/>
          <w:color w:val="000000"/>
          <w:sz w:val="18"/>
          <w:szCs w:val="18"/>
          <w:lang w:eastAsia="hu-HU"/>
        </w:rPr>
        <w:t>227 645 464</w:t>
      </w:r>
      <w:r>
        <w:rPr>
          <w:rFonts w:ascii="Bookman Old Style" w:hAnsi="Bookman Old Style"/>
          <w:i/>
          <w:color w:val="000000"/>
          <w:sz w:val="18"/>
          <w:szCs w:val="18"/>
          <w:lang w:eastAsia="hu-HU"/>
        </w:rPr>
        <w:t xml:space="preserve"> Ft</w:t>
      </w:r>
    </w:p>
    <w:p w14:paraId="0FD52FA2" w14:textId="3AA152B9" w:rsidR="00DB5674" w:rsidRPr="003F1D49" w:rsidRDefault="00DB5674" w:rsidP="00352381">
      <w:pPr>
        <w:keepNext/>
        <w:numPr>
          <w:ilvl w:val="0"/>
          <w:numId w:val="32"/>
        </w:numPr>
        <w:tabs>
          <w:tab w:val="clear" w:pos="720"/>
          <w:tab w:val="left" w:pos="709"/>
          <w:tab w:val="right" w:pos="8505"/>
        </w:tabs>
        <w:suppressAutoHyphens w:val="0"/>
        <w:jc w:val="both"/>
        <w:outlineLvl w:val="6"/>
        <w:rPr>
          <w:rFonts w:ascii="Bookman Old Style" w:hAnsi="Bookman Old Style"/>
          <w:i/>
          <w:color w:val="000000"/>
          <w:sz w:val="18"/>
          <w:szCs w:val="18"/>
          <w:lang w:eastAsia="hu-HU"/>
        </w:rPr>
      </w:pPr>
      <w:r w:rsidRPr="003F1D49">
        <w:rPr>
          <w:rFonts w:ascii="Bookman Old Style" w:hAnsi="Bookman Old Style"/>
          <w:i/>
          <w:color w:val="000000"/>
          <w:sz w:val="18"/>
          <w:szCs w:val="18"/>
          <w:lang w:eastAsia="hu-HU"/>
        </w:rPr>
        <w:t>felhalmozási hiány előző évi maradványból</w:t>
      </w:r>
      <w:r w:rsidR="00352381">
        <w:rPr>
          <w:rFonts w:ascii="Bookman Old Style" w:hAnsi="Bookman Old Style"/>
          <w:i/>
          <w:color w:val="000000"/>
          <w:sz w:val="18"/>
          <w:szCs w:val="18"/>
          <w:lang w:eastAsia="hu-HU"/>
        </w:rPr>
        <w:tab/>
      </w:r>
      <w:r w:rsidRPr="003F1D49">
        <w:rPr>
          <w:rFonts w:ascii="Bookman Old Style" w:hAnsi="Bookman Old Style"/>
          <w:i/>
          <w:color w:val="000000"/>
          <w:sz w:val="18"/>
          <w:szCs w:val="18"/>
          <w:lang w:eastAsia="hu-HU"/>
        </w:rPr>
        <w:t xml:space="preserve">  </w:t>
      </w:r>
      <w:r w:rsidR="008D2B56">
        <w:rPr>
          <w:rFonts w:ascii="Bookman Old Style" w:hAnsi="Bookman Old Style"/>
          <w:i/>
          <w:color w:val="000000"/>
          <w:sz w:val="18"/>
          <w:szCs w:val="18"/>
          <w:lang w:eastAsia="hu-HU"/>
        </w:rPr>
        <w:t>-</w:t>
      </w:r>
      <w:r w:rsidR="004655EC">
        <w:rPr>
          <w:rFonts w:ascii="Bookman Old Style" w:hAnsi="Bookman Old Style"/>
          <w:i/>
          <w:color w:val="000000"/>
          <w:sz w:val="18"/>
          <w:szCs w:val="18"/>
          <w:lang w:eastAsia="hu-HU"/>
        </w:rPr>
        <w:t>467 651 376</w:t>
      </w:r>
      <w:r w:rsidRPr="003F1D49">
        <w:rPr>
          <w:rFonts w:ascii="Bookman Old Style" w:hAnsi="Bookman Old Style"/>
          <w:i/>
          <w:color w:val="000000"/>
          <w:sz w:val="18"/>
          <w:szCs w:val="18"/>
          <w:lang w:eastAsia="hu-HU"/>
        </w:rPr>
        <w:t xml:space="preserve"> Ft</w:t>
      </w:r>
    </w:p>
    <w:bookmarkEnd w:id="6"/>
    <w:p w14:paraId="00911499" w14:textId="77777777" w:rsidR="00567C38" w:rsidRPr="003F1D49" w:rsidRDefault="00567C38" w:rsidP="001927BE">
      <w:pPr>
        <w:tabs>
          <w:tab w:val="left" w:pos="5955"/>
        </w:tabs>
        <w:jc w:val="both"/>
        <w:rPr>
          <w:rFonts w:ascii="Bookman Old Style" w:hAnsi="Bookman Old Style"/>
          <w:sz w:val="18"/>
          <w:szCs w:val="18"/>
        </w:rPr>
      </w:pPr>
    </w:p>
    <w:p w14:paraId="58CFF4A4" w14:textId="77777777" w:rsidR="00DC0686" w:rsidRPr="003F1D49" w:rsidRDefault="000C5A08" w:rsidP="00FC756D">
      <w:pPr>
        <w:pStyle w:val="Szvegtrzs"/>
        <w:spacing w:after="12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(2) A R. 3</w:t>
      </w:r>
      <w:r w:rsidR="00DC0686" w:rsidRPr="003F1D49">
        <w:rPr>
          <w:rFonts w:ascii="Bookman Old Style" w:hAnsi="Bookman Old Style"/>
          <w:sz w:val="18"/>
          <w:szCs w:val="18"/>
        </w:rPr>
        <w:t>.§ (2) bekezdésében meghatározott összegek helyébe a következő összegek lépnek:</w:t>
      </w:r>
    </w:p>
    <w:p w14:paraId="3CE92739" w14:textId="77777777" w:rsidR="00DC0686" w:rsidRPr="003F1D49" w:rsidRDefault="00096D46" w:rsidP="001927BE">
      <w:pPr>
        <w:pStyle w:val="Szvegtrzs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„(2) Az (1) bekezdés a</w:t>
      </w:r>
      <w:r w:rsidR="00DC0686" w:rsidRPr="003F1D49">
        <w:rPr>
          <w:rFonts w:ascii="Bookman Old Style" w:hAnsi="Bookman Old Style"/>
          <w:i/>
          <w:sz w:val="18"/>
          <w:szCs w:val="18"/>
        </w:rPr>
        <w:t xml:space="preserve">) pontja szerinti bevételi főösszegén belül a </w:t>
      </w:r>
      <w:r w:rsidR="00014B7D" w:rsidRPr="003F1D49">
        <w:rPr>
          <w:rFonts w:ascii="Bookman Old Style" w:hAnsi="Bookman Old Style"/>
          <w:bCs/>
          <w:i/>
          <w:sz w:val="18"/>
          <w:szCs w:val="18"/>
        </w:rPr>
        <w:t>3</w:t>
      </w:r>
      <w:r w:rsidRPr="003F1D49">
        <w:rPr>
          <w:rFonts w:ascii="Bookman Old Style" w:hAnsi="Bookman Old Style"/>
          <w:bCs/>
          <w:i/>
          <w:sz w:val="18"/>
          <w:szCs w:val="18"/>
        </w:rPr>
        <w:t>.</w:t>
      </w:r>
      <w:r w:rsidRPr="003F1D49">
        <w:rPr>
          <w:rFonts w:ascii="Bookman Old Style" w:hAnsi="Bookman Old Style"/>
          <w:i/>
          <w:sz w:val="18"/>
          <w:szCs w:val="18"/>
        </w:rPr>
        <w:t xml:space="preserve"> számú</w:t>
      </w:r>
      <w:r w:rsidR="00DC0686" w:rsidRPr="003F1D49">
        <w:rPr>
          <w:rFonts w:ascii="Bookman Old Style" w:hAnsi="Bookman Old Style"/>
          <w:i/>
          <w:sz w:val="18"/>
          <w:szCs w:val="18"/>
        </w:rPr>
        <w:t xml:space="preserve"> melléklet</w:t>
      </w:r>
      <w:r w:rsidRPr="003F1D49">
        <w:rPr>
          <w:rFonts w:ascii="Bookman Old Style" w:hAnsi="Bookman Old Style"/>
          <w:i/>
          <w:sz w:val="18"/>
          <w:szCs w:val="18"/>
        </w:rPr>
        <w:t>ek</w:t>
      </w:r>
      <w:r w:rsidR="00DC0686" w:rsidRPr="003F1D49">
        <w:rPr>
          <w:rFonts w:ascii="Bookman Old Style" w:hAnsi="Bookman Old Style"/>
          <w:i/>
          <w:sz w:val="18"/>
          <w:szCs w:val="18"/>
        </w:rPr>
        <w:t xml:space="preserve"> szerint a saját bevételeket az alábbi bontásban határozza meg:</w:t>
      </w:r>
    </w:p>
    <w:p w14:paraId="57928D5F" w14:textId="77777777" w:rsidR="00F96324" w:rsidRPr="003F1D49" w:rsidRDefault="00F96324" w:rsidP="001927BE">
      <w:pPr>
        <w:pStyle w:val="Szvegtrzs"/>
        <w:rPr>
          <w:rFonts w:ascii="Bookman Old Style" w:hAnsi="Bookman Old Style"/>
          <w:i/>
          <w:sz w:val="18"/>
          <w:szCs w:val="18"/>
        </w:rPr>
      </w:pPr>
    </w:p>
    <w:p w14:paraId="2C466348" w14:textId="1B390E1D" w:rsidR="00F96324" w:rsidRPr="003F1D49" w:rsidRDefault="00F96324" w:rsidP="00F96324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Szigethalom Négyszínvirág Óvoda saját bevétele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4655EC">
        <w:rPr>
          <w:rFonts w:ascii="Bookman Old Style" w:hAnsi="Bookman Old Style"/>
          <w:i/>
          <w:sz w:val="18"/>
          <w:szCs w:val="18"/>
        </w:rPr>
        <w:t>7 590 747</w:t>
      </w:r>
      <w:r w:rsidRPr="003F1D49">
        <w:rPr>
          <w:rFonts w:ascii="Bookman Old Style" w:hAnsi="Bookman Old Style"/>
          <w:i/>
          <w:sz w:val="18"/>
          <w:szCs w:val="18"/>
        </w:rPr>
        <w:t xml:space="preserve"> Ft</w:t>
      </w:r>
    </w:p>
    <w:p w14:paraId="235B9EF8" w14:textId="3130D075" w:rsidR="00F96324" w:rsidRPr="003F1D49" w:rsidRDefault="00F96324" w:rsidP="00F96324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Nobilis Humán Szolgáltató saját bevétele </w:t>
      </w:r>
      <w:r w:rsidRPr="003F1D49">
        <w:rPr>
          <w:rFonts w:ascii="Bookman Old Style" w:hAnsi="Bookman Old Style"/>
          <w:i/>
          <w:sz w:val="18"/>
          <w:szCs w:val="18"/>
        </w:rPr>
        <w:tab/>
        <w:t xml:space="preserve"> </w:t>
      </w:r>
      <w:r w:rsidR="00F034F9">
        <w:rPr>
          <w:rFonts w:ascii="Bookman Old Style" w:hAnsi="Bookman Old Style"/>
          <w:i/>
          <w:sz w:val="18"/>
          <w:szCs w:val="18"/>
        </w:rPr>
        <w:t>15 244 772</w:t>
      </w:r>
      <w:r w:rsidR="006F343E" w:rsidRPr="003F1D49">
        <w:rPr>
          <w:rFonts w:ascii="Bookman Old Style" w:hAnsi="Bookman Old Style"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0CEE5375" w14:textId="056CA73D" w:rsidR="00F96324" w:rsidRPr="003F1D49" w:rsidRDefault="00F96324" w:rsidP="00F96324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Szigethalom Egyesített Népjóléti Intézmény saját bevétele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>
        <w:rPr>
          <w:rFonts w:ascii="Bookman Old Style" w:hAnsi="Bookman Old Style"/>
          <w:i/>
          <w:sz w:val="18"/>
          <w:szCs w:val="18"/>
        </w:rPr>
        <w:t>347 947 454</w:t>
      </w:r>
      <w:r w:rsidR="002F0703">
        <w:rPr>
          <w:rFonts w:ascii="Bookman Old Style" w:hAnsi="Bookman Old Style"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2E046E4C" w14:textId="7E0B9EDA" w:rsidR="00A71F52" w:rsidRPr="003F1D49" w:rsidRDefault="00A71F52" w:rsidP="00A71F52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Hegedüs Géza Városi Könyvtár saját bevétele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577BBC" w:rsidRPr="003F1D49">
        <w:rPr>
          <w:rFonts w:ascii="Bookman Old Style" w:hAnsi="Bookman Old Style"/>
          <w:i/>
          <w:sz w:val="18"/>
          <w:szCs w:val="18"/>
        </w:rPr>
        <w:t>1</w:t>
      </w:r>
      <w:r w:rsidR="00F034F9">
        <w:rPr>
          <w:rFonts w:ascii="Bookman Old Style" w:hAnsi="Bookman Old Style"/>
          <w:i/>
          <w:sz w:val="18"/>
          <w:szCs w:val="18"/>
        </w:rPr>
        <w:t> 964 703</w:t>
      </w:r>
      <w:r w:rsidR="00577BBC" w:rsidRPr="003F1D49">
        <w:rPr>
          <w:rFonts w:ascii="Bookman Old Style" w:hAnsi="Bookman Old Style"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7B081553" w14:textId="23D5C86D" w:rsidR="00A71F52" w:rsidRPr="003F1D49" w:rsidRDefault="00A71F52" w:rsidP="00A71F52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Városi Szabadidőközpont saját bevétele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>
        <w:rPr>
          <w:rFonts w:ascii="Bookman Old Style" w:hAnsi="Bookman Old Style"/>
          <w:i/>
          <w:sz w:val="18"/>
          <w:szCs w:val="18"/>
        </w:rPr>
        <w:t>40 876 058</w:t>
      </w:r>
      <w:r w:rsidR="002F0703">
        <w:rPr>
          <w:rFonts w:ascii="Bookman Old Style" w:hAnsi="Bookman Old Style"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00270871" w14:textId="3EC36F0E" w:rsidR="00A71F52" w:rsidRPr="003F1D49" w:rsidRDefault="00A71F52" w:rsidP="00A71F52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a Nebuló Közétkeztetési Intézmény saját bevétele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>
        <w:rPr>
          <w:rFonts w:ascii="Bookman Old Style" w:hAnsi="Bookman Old Style"/>
          <w:i/>
          <w:sz w:val="18"/>
          <w:szCs w:val="18"/>
        </w:rPr>
        <w:t>330 969 048</w:t>
      </w:r>
      <w:r w:rsidR="002F0703">
        <w:rPr>
          <w:rFonts w:ascii="Bookman Old Style" w:hAnsi="Bookman Old Style"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747B911E" w14:textId="77777777" w:rsidR="00C9620A" w:rsidRPr="003F1D49" w:rsidRDefault="00C9620A" w:rsidP="004E2F7B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a Polgármesteri Hivatal saját bevétele</w:t>
      </w:r>
      <w:r w:rsidRPr="003F1D49">
        <w:rPr>
          <w:rFonts w:ascii="Bookman Old Style" w:hAnsi="Bookman Old Style"/>
          <w:i/>
          <w:sz w:val="18"/>
          <w:szCs w:val="18"/>
        </w:rPr>
        <w:tab/>
        <w:t xml:space="preserve"> </w:t>
      </w:r>
      <w:r w:rsidR="008D2B56">
        <w:rPr>
          <w:rFonts w:ascii="Bookman Old Style" w:hAnsi="Bookman Old Style"/>
          <w:i/>
          <w:sz w:val="18"/>
          <w:szCs w:val="18"/>
        </w:rPr>
        <w:t xml:space="preserve">3 415 </w:t>
      </w:r>
      <w:r w:rsidR="002F0703">
        <w:rPr>
          <w:rFonts w:ascii="Bookman Old Style" w:hAnsi="Bookman Old Style"/>
          <w:i/>
          <w:sz w:val="18"/>
          <w:szCs w:val="18"/>
        </w:rPr>
        <w:t>0</w:t>
      </w:r>
      <w:r w:rsidR="008D2B56">
        <w:rPr>
          <w:rFonts w:ascii="Bookman Old Style" w:hAnsi="Bookman Old Style"/>
          <w:i/>
          <w:sz w:val="18"/>
          <w:szCs w:val="18"/>
        </w:rPr>
        <w:t>05</w:t>
      </w:r>
      <w:r w:rsidR="006F343E" w:rsidRPr="003F1D49">
        <w:rPr>
          <w:rFonts w:ascii="Bookman Old Style" w:hAnsi="Bookman Old Style"/>
          <w:i/>
          <w:sz w:val="18"/>
          <w:szCs w:val="18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437B2356" w14:textId="7B100716" w:rsidR="00DC0686" w:rsidRPr="003F1D49" w:rsidRDefault="00C9620A" w:rsidP="004E2F7B">
      <w:pPr>
        <w:numPr>
          <w:ilvl w:val="0"/>
          <w:numId w:val="21"/>
        </w:numPr>
        <w:tabs>
          <w:tab w:val="right" w:pos="8931"/>
        </w:tabs>
        <w:suppressAutoHyphens w:val="0"/>
        <w:ind w:left="426" w:firstLine="0"/>
        <w:jc w:val="both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az Önkormányzat saját bevétele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bookmarkStart w:id="7" w:name="_Hlk134609160"/>
      <w:r w:rsidR="008D2B56">
        <w:rPr>
          <w:rFonts w:ascii="Bookman Old Style" w:hAnsi="Bookman Old Style"/>
          <w:i/>
          <w:sz w:val="18"/>
          <w:szCs w:val="18"/>
        </w:rPr>
        <w:t>1</w:t>
      </w:r>
      <w:r w:rsidR="00F034F9">
        <w:rPr>
          <w:rFonts w:ascii="Bookman Old Style" w:hAnsi="Bookman Old Style"/>
          <w:i/>
          <w:sz w:val="18"/>
          <w:szCs w:val="18"/>
        </w:rPr>
        <w:t> 110 624 063</w:t>
      </w:r>
      <w:r w:rsidR="009C13F2" w:rsidRPr="003F1D49">
        <w:rPr>
          <w:rFonts w:ascii="Bookman Old Style" w:hAnsi="Bookman Old Style"/>
          <w:i/>
          <w:sz w:val="18"/>
          <w:szCs w:val="18"/>
        </w:rPr>
        <w:t xml:space="preserve"> </w:t>
      </w:r>
      <w:bookmarkEnd w:id="7"/>
      <w:r w:rsidRPr="003F1D49">
        <w:rPr>
          <w:rFonts w:ascii="Bookman Old Style" w:hAnsi="Bookman Old Style"/>
          <w:i/>
          <w:sz w:val="18"/>
          <w:szCs w:val="18"/>
        </w:rPr>
        <w:t>Ft</w:t>
      </w:r>
      <w:r w:rsidR="00DC0686" w:rsidRPr="003F1D49">
        <w:rPr>
          <w:rFonts w:ascii="Bookman Old Style" w:hAnsi="Bookman Old Style"/>
          <w:i/>
          <w:sz w:val="18"/>
          <w:szCs w:val="18"/>
        </w:rPr>
        <w:t>”</w:t>
      </w:r>
    </w:p>
    <w:p w14:paraId="660770A2" w14:textId="77777777" w:rsidR="00DC0686" w:rsidRPr="003F1D49" w:rsidRDefault="00DC0686" w:rsidP="001927BE">
      <w:pPr>
        <w:pStyle w:val="Szvegtrzs"/>
        <w:jc w:val="left"/>
        <w:rPr>
          <w:rFonts w:ascii="Bookman Old Style" w:hAnsi="Bookman Old Style"/>
          <w:b/>
          <w:bCs/>
          <w:iCs/>
          <w:sz w:val="18"/>
          <w:szCs w:val="18"/>
          <w:shd w:val="clear" w:color="auto" w:fill="FFFF00"/>
        </w:rPr>
      </w:pPr>
    </w:p>
    <w:p w14:paraId="4678E140" w14:textId="77777777" w:rsidR="00DC0686" w:rsidRPr="003F1D49" w:rsidRDefault="00DC0686" w:rsidP="00944C31">
      <w:pPr>
        <w:pStyle w:val="Szvegtrzs"/>
        <w:spacing w:after="120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(3) A R. </w:t>
      </w:r>
      <w:r w:rsidR="00A71F52" w:rsidRPr="003F1D49">
        <w:rPr>
          <w:rFonts w:ascii="Bookman Old Style" w:hAnsi="Bookman Old Style"/>
          <w:sz w:val="18"/>
          <w:szCs w:val="18"/>
        </w:rPr>
        <w:t>3</w:t>
      </w:r>
      <w:r w:rsidRPr="003F1D49">
        <w:rPr>
          <w:rFonts w:ascii="Bookman Old Style" w:hAnsi="Bookman Old Style"/>
          <w:sz w:val="18"/>
          <w:szCs w:val="18"/>
        </w:rPr>
        <w:t>.§ (3) bekezdésében a kiadási főösszegek helyébe a következő főösszegek lépnek:</w:t>
      </w:r>
    </w:p>
    <w:p w14:paraId="26662B65" w14:textId="77777777" w:rsidR="00DC0686" w:rsidRPr="003F1D49" w:rsidRDefault="00DC0686" w:rsidP="00CA643C">
      <w:pPr>
        <w:ind w:left="142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„(3) Az (1) bekezdés b.) pontja szerinti kiadási főösszegén belül a </w:t>
      </w:r>
      <w:r w:rsidR="00014B7D" w:rsidRPr="003F1D49">
        <w:rPr>
          <w:rFonts w:ascii="Bookman Old Style" w:hAnsi="Bookman Old Style"/>
          <w:bCs/>
          <w:i/>
          <w:sz w:val="18"/>
          <w:szCs w:val="18"/>
        </w:rPr>
        <w:t>3</w:t>
      </w:r>
      <w:r w:rsidRPr="003F1D49">
        <w:rPr>
          <w:rFonts w:ascii="Bookman Old Style" w:hAnsi="Bookman Old Style"/>
          <w:bCs/>
          <w:i/>
          <w:sz w:val="18"/>
          <w:szCs w:val="18"/>
        </w:rPr>
        <w:t>.</w:t>
      </w:r>
      <w:r w:rsidRPr="003F1D49">
        <w:rPr>
          <w:rFonts w:ascii="Bookman Old Style" w:hAnsi="Bookman Old Style"/>
          <w:i/>
          <w:sz w:val="18"/>
          <w:szCs w:val="18"/>
        </w:rPr>
        <w:t xml:space="preserve"> sz. melléklet</w:t>
      </w:r>
      <w:r w:rsidR="00CA643C" w:rsidRPr="003F1D49">
        <w:rPr>
          <w:rFonts w:ascii="Bookman Old Style" w:hAnsi="Bookman Old Style"/>
          <w:i/>
          <w:sz w:val="18"/>
          <w:szCs w:val="18"/>
        </w:rPr>
        <w:t>ek</w:t>
      </w:r>
      <w:r w:rsidRPr="003F1D49">
        <w:rPr>
          <w:rFonts w:ascii="Bookman Old Style" w:hAnsi="Bookman Old Style"/>
          <w:i/>
          <w:sz w:val="18"/>
          <w:szCs w:val="18"/>
        </w:rPr>
        <w:t xml:space="preserve"> szerint a kiadási főösszegeket az alábbi bontásban határozza meg:</w:t>
      </w:r>
    </w:p>
    <w:p w14:paraId="389B7EAF" w14:textId="77777777" w:rsidR="002A39F1" w:rsidRPr="003F1D49" w:rsidRDefault="002A39F1" w:rsidP="001927BE">
      <w:pPr>
        <w:ind w:left="426"/>
        <w:rPr>
          <w:rFonts w:ascii="Bookman Old Style" w:hAnsi="Bookman Old Style"/>
          <w:i/>
          <w:sz w:val="18"/>
          <w:szCs w:val="18"/>
        </w:rPr>
      </w:pPr>
    </w:p>
    <w:p w14:paraId="4057D3DE" w14:textId="5C0EB339" w:rsidR="007B0F84" w:rsidRPr="003F1D49" w:rsidRDefault="007B0F84" w:rsidP="005D4068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</w:t>
      </w:r>
      <w:r w:rsidR="00A51DE9" w:rsidRPr="003F1D49">
        <w:rPr>
          <w:rFonts w:ascii="Bookman Old Style" w:hAnsi="Bookman Old Style"/>
          <w:i/>
          <w:sz w:val="18"/>
          <w:szCs w:val="18"/>
        </w:rPr>
        <w:t xml:space="preserve">Szigethalom </w:t>
      </w:r>
      <w:r w:rsidRPr="003F1D49">
        <w:rPr>
          <w:rFonts w:ascii="Bookman Old Style" w:hAnsi="Bookman Old Style"/>
          <w:i/>
          <w:sz w:val="18"/>
          <w:szCs w:val="18"/>
        </w:rPr>
        <w:t xml:space="preserve">Négyszínvirág Óvoda kiadási főösszege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796 177 648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0467D2C1" w14:textId="3851D0A4" w:rsidR="007B0F84" w:rsidRPr="003F1D49" w:rsidRDefault="007B0F84" w:rsidP="00551C84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a Nobilis Humán</w:t>
      </w:r>
      <w:r w:rsidR="00A51DE9" w:rsidRPr="003F1D49">
        <w:rPr>
          <w:rFonts w:ascii="Bookman Old Style" w:hAnsi="Bookman Old Style"/>
          <w:i/>
          <w:sz w:val="18"/>
          <w:szCs w:val="18"/>
        </w:rPr>
        <w:t xml:space="preserve"> S</w:t>
      </w:r>
      <w:r w:rsidRPr="003F1D49">
        <w:rPr>
          <w:rFonts w:ascii="Bookman Old Style" w:hAnsi="Bookman Old Style"/>
          <w:i/>
          <w:sz w:val="18"/>
          <w:szCs w:val="18"/>
        </w:rPr>
        <w:t xml:space="preserve">zolgáltató kiadási főösszege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404 584 561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1E0CE732" w14:textId="2BB5C916" w:rsidR="001332CC" w:rsidRPr="003F1D49" w:rsidRDefault="001332CC" w:rsidP="001332CC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Szigethalom Egyesített Népjóléti Intézmény kiadási főössz.   </w:t>
      </w:r>
      <w:r w:rsidR="006F343E" w:rsidRPr="003F1D49">
        <w:rPr>
          <w:rFonts w:ascii="Bookman Old Style" w:hAnsi="Bookman Old Style"/>
          <w:i/>
          <w:sz w:val="18"/>
          <w:szCs w:val="18"/>
        </w:rPr>
        <w:tab/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863 838 695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700E1BAA" w14:textId="5FE0A40E" w:rsidR="001332CC" w:rsidRPr="003F1D49" w:rsidRDefault="001332CC" w:rsidP="001332CC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Hegedüs Géza Városi Könyvtár kiadási főösszege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89 577 974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684832EE" w14:textId="625FA3D2" w:rsidR="001332CC" w:rsidRPr="003F1D49" w:rsidRDefault="001332CC" w:rsidP="001332CC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 xml:space="preserve">a Városi Szabadidőközpont kiadási főösszege 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216 924 749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34D6BD23" w14:textId="7B7CB317" w:rsidR="007B0F84" w:rsidRPr="003F1D49" w:rsidRDefault="007B0F84" w:rsidP="00551C84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a Nebuló Közétkeztetési Intézmény kiadási főösszege</w:t>
      </w:r>
      <w:r w:rsidRPr="003F1D49">
        <w:rPr>
          <w:rFonts w:ascii="Bookman Old Style" w:hAnsi="Bookman Old Style"/>
          <w:i/>
          <w:sz w:val="18"/>
          <w:szCs w:val="18"/>
        </w:rPr>
        <w:tab/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759 771 391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2D22B80A" w14:textId="6989F475" w:rsidR="00A71F52" w:rsidRPr="003F1D49" w:rsidRDefault="00A71F52" w:rsidP="00A71F52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a Polgármesteri Hivatal kiadási főösszege</w:t>
      </w:r>
      <w:r w:rsidRPr="003F1D49">
        <w:rPr>
          <w:rFonts w:ascii="Bookman Old Style" w:hAnsi="Bookman Old Style"/>
          <w:i/>
          <w:sz w:val="18"/>
          <w:szCs w:val="18"/>
        </w:rPr>
        <w:tab/>
        <w:t xml:space="preserve"> </w:t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489 254 214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</w:p>
    <w:p w14:paraId="27FB26AF" w14:textId="1508700D" w:rsidR="00DC0686" w:rsidRPr="003F1D49" w:rsidRDefault="007B0F84" w:rsidP="00551C84">
      <w:pPr>
        <w:numPr>
          <w:ilvl w:val="0"/>
          <w:numId w:val="17"/>
        </w:numPr>
        <w:tabs>
          <w:tab w:val="right" w:pos="8931"/>
        </w:tabs>
        <w:suppressAutoHyphens w:val="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az Önko</w:t>
      </w:r>
      <w:r w:rsidR="004E2F7B" w:rsidRPr="003F1D49">
        <w:rPr>
          <w:rFonts w:ascii="Bookman Old Style" w:hAnsi="Bookman Old Style"/>
          <w:i/>
          <w:sz w:val="18"/>
          <w:szCs w:val="18"/>
        </w:rPr>
        <w:t xml:space="preserve">rmányzat kiadási főösszege </w:t>
      </w:r>
      <w:r w:rsidR="00634997" w:rsidRPr="003F1D49">
        <w:rPr>
          <w:rFonts w:ascii="Bookman Old Style" w:hAnsi="Bookman Old Style"/>
          <w:i/>
          <w:sz w:val="18"/>
          <w:szCs w:val="18"/>
        </w:rPr>
        <w:t>(halmozódás nélkül)</w:t>
      </w:r>
      <w:r w:rsidR="004E2F7B" w:rsidRPr="003F1D49">
        <w:rPr>
          <w:rFonts w:ascii="Bookman Old Style" w:hAnsi="Bookman Old Style"/>
          <w:i/>
          <w:sz w:val="18"/>
          <w:szCs w:val="18"/>
        </w:rPr>
        <w:tab/>
        <w:t xml:space="preserve">   </w:t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1 548 925 753 </w:t>
      </w:r>
      <w:r w:rsidRPr="003F1D49">
        <w:rPr>
          <w:rFonts w:ascii="Bookman Old Style" w:hAnsi="Bookman Old Style"/>
          <w:i/>
          <w:sz w:val="18"/>
          <w:szCs w:val="18"/>
        </w:rPr>
        <w:t>Ft</w:t>
      </w:r>
      <w:r w:rsidR="00DC0686" w:rsidRPr="003F1D49">
        <w:rPr>
          <w:rFonts w:ascii="Bookman Old Style" w:hAnsi="Bookman Old Style"/>
          <w:i/>
          <w:sz w:val="18"/>
          <w:szCs w:val="18"/>
        </w:rPr>
        <w:t>”</w:t>
      </w:r>
    </w:p>
    <w:p w14:paraId="6907D340" w14:textId="77777777" w:rsidR="00DC0686" w:rsidRPr="003F1D49" w:rsidRDefault="00DC0686" w:rsidP="001927BE">
      <w:pPr>
        <w:ind w:left="426"/>
        <w:rPr>
          <w:rFonts w:ascii="Bookman Old Style" w:hAnsi="Bookman Old Style"/>
          <w:sz w:val="18"/>
          <w:szCs w:val="18"/>
          <w:shd w:val="clear" w:color="auto" w:fill="FFFF00"/>
        </w:rPr>
      </w:pPr>
    </w:p>
    <w:p w14:paraId="6C40299F" w14:textId="77777777" w:rsidR="00DC0686" w:rsidRPr="003F1D49" w:rsidRDefault="00DC0686" w:rsidP="001927BE">
      <w:pPr>
        <w:pStyle w:val="Lista"/>
        <w:suppressAutoHyphens w:val="0"/>
        <w:jc w:val="left"/>
        <w:rPr>
          <w:rFonts w:ascii="Bookman Old Style" w:hAnsi="Bookman Old Style" w:cs="Times New Roman"/>
          <w:bCs/>
          <w:sz w:val="18"/>
          <w:szCs w:val="18"/>
        </w:rPr>
      </w:pPr>
      <w:r w:rsidRPr="003F1D49">
        <w:rPr>
          <w:rFonts w:ascii="Bookman Old Style" w:hAnsi="Bookman Old Style" w:cs="Times New Roman"/>
          <w:b/>
          <w:bCs/>
          <w:sz w:val="18"/>
          <w:szCs w:val="18"/>
        </w:rPr>
        <w:t xml:space="preserve">2.§ </w:t>
      </w:r>
      <w:r w:rsidR="00CA643C" w:rsidRPr="003F1D49">
        <w:rPr>
          <w:rFonts w:ascii="Bookman Old Style" w:hAnsi="Bookman Old Style" w:cs="Times New Roman"/>
          <w:bCs/>
          <w:sz w:val="18"/>
          <w:szCs w:val="18"/>
        </w:rPr>
        <w:t>A R. 4.§ (5</w:t>
      </w:r>
      <w:r w:rsidRPr="003F1D49">
        <w:rPr>
          <w:rFonts w:ascii="Bookman Old Style" w:hAnsi="Bookman Old Style" w:cs="Times New Roman"/>
          <w:bCs/>
          <w:sz w:val="18"/>
          <w:szCs w:val="18"/>
        </w:rPr>
        <w:t>). bekezdésében szereplő összegek az alábbiak szerint módosulnak:</w:t>
      </w:r>
    </w:p>
    <w:p w14:paraId="74899DC3" w14:textId="77777777" w:rsidR="00433F2D" w:rsidRPr="003F1D49" w:rsidRDefault="00433F2D" w:rsidP="001927BE">
      <w:pPr>
        <w:pStyle w:val="Lista"/>
        <w:suppressAutoHyphens w:val="0"/>
        <w:jc w:val="left"/>
        <w:rPr>
          <w:rFonts w:ascii="Bookman Old Style" w:hAnsi="Bookman Old Style" w:cs="Times New Roman"/>
          <w:bCs/>
          <w:sz w:val="18"/>
          <w:szCs w:val="18"/>
        </w:rPr>
      </w:pPr>
    </w:p>
    <w:p w14:paraId="5E763C59" w14:textId="1824E7A6" w:rsidR="002A39F1" w:rsidRPr="003F1D49" w:rsidRDefault="001062EC" w:rsidP="001927BE">
      <w:pPr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„</w:t>
      </w:r>
      <w:r w:rsidR="00D40AA7" w:rsidRPr="003F1D49">
        <w:rPr>
          <w:rFonts w:ascii="Bookman Old Style" w:hAnsi="Bookman Old Style"/>
          <w:i/>
          <w:sz w:val="18"/>
          <w:szCs w:val="18"/>
        </w:rPr>
        <w:t>(5</w:t>
      </w:r>
      <w:r w:rsidR="00DC0686" w:rsidRPr="003F1D49">
        <w:rPr>
          <w:rFonts w:ascii="Bookman Old Style" w:hAnsi="Bookman Old Style"/>
          <w:i/>
          <w:sz w:val="18"/>
          <w:szCs w:val="18"/>
        </w:rPr>
        <w:t xml:space="preserve">) </w:t>
      </w:r>
      <w:bookmarkStart w:id="8" w:name="_Hlk134609270"/>
      <w:r w:rsidR="00CA643C" w:rsidRPr="003F1D49">
        <w:rPr>
          <w:rFonts w:ascii="Bookman Old Style" w:hAnsi="Bookman Old Style"/>
          <w:i/>
          <w:sz w:val="18"/>
          <w:szCs w:val="18"/>
        </w:rPr>
        <w:t xml:space="preserve">Az Önkormányzat költségvetésén belül az általános és a céltartalék összegét </w:t>
      </w:r>
      <w:r w:rsidR="00CA643C" w:rsidRPr="003F1D49">
        <w:rPr>
          <w:rFonts w:ascii="Bookman Old Style" w:hAnsi="Bookman Old Style"/>
          <w:bCs/>
          <w:i/>
          <w:sz w:val="18"/>
          <w:szCs w:val="18"/>
        </w:rPr>
        <w:t>9.</w:t>
      </w:r>
      <w:r w:rsidR="00CA643C" w:rsidRPr="003F1D49">
        <w:rPr>
          <w:rFonts w:ascii="Bookman Old Style" w:hAnsi="Bookman Old Style"/>
          <w:i/>
          <w:sz w:val="18"/>
          <w:szCs w:val="18"/>
        </w:rPr>
        <w:t xml:space="preserve"> számú melléklet tartalmazza, amelyből </w:t>
      </w:r>
      <w:r w:rsidR="00F034F9">
        <w:rPr>
          <w:rFonts w:ascii="Bookman Old Style" w:hAnsi="Bookman Old Style"/>
          <w:i/>
          <w:sz w:val="18"/>
          <w:szCs w:val="18"/>
        </w:rPr>
        <w:t>561 226</w:t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 </w:t>
      </w:r>
      <w:r w:rsidR="00CA643C" w:rsidRPr="003F1D49">
        <w:rPr>
          <w:rFonts w:ascii="Bookman Old Style" w:hAnsi="Bookman Old Style"/>
          <w:i/>
          <w:sz w:val="18"/>
          <w:szCs w:val="18"/>
        </w:rPr>
        <w:t xml:space="preserve">Ft céltartalék-előirányzat, </w:t>
      </w:r>
      <w:r w:rsidR="00F034F9">
        <w:rPr>
          <w:rFonts w:ascii="Bookman Old Style" w:hAnsi="Bookman Old Style"/>
          <w:i/>
          <w:sz w:val="18"/>
          <w:szCs w:val="18"/>
        </w:rPr>
        <w:t>a</w:t>
      </w:r>
      <w:r w:rsidR="00CA643C" w:rsidRPr="003F1D49">
        <w:rPr>
          <w:rFonts w:ascii="Bookman Old Style" w:hAnsi="Bookman Old Style"/>
          <w:i/>
          <w:sz w:val="18"/>
          <w:szCs w:val="18"/>
        </w:rPr>
        <w:t xml:space="preserve">z általános tartalék összege </w:t>
      </w:r>
      <w:r w:rsidR="00F034F9">
        <w:rPr>
          <w:rFonts w:ascii="Bookman Old Style" w:hAnsi="Bookman Old Style"/>
          <w:i/>
          <w:sz w:val="18"/>
          <w:szCs w:val="18"/>
        </w:rPr>
        <w:t xml:space="preserve">19 980 632 </w:t>
      </w:r>
      <w:r w:rsidR="00CA643C" w:rsidRPr="003F1D49">
        <w:rPr>
          <w:rFonts w:ascii="Bookman Old Style" w:hAnsi="Bookman Old Style"/>
          <w:i/>
          <w:sz w:val="18"/>
          <w:szCs w:val="18"/>
        </w:rPr>
        <w:t>Ft</w:t>
      </w:r>
      <w:r w:rsidR="00A32E32" w:rsidRPr="003F1D49">
        <w:rPr>
          <w:rFonts w:ascii="Bookman Old Style" w:hAnsi="Bookman Old Style"/>
          <w:i/>
          <w:sz w:val="18"/>
          <w:szCs w:val="18"/>
        </w:rPr>
        <w:t xml:space="preserve">, mindösszesen </w:t>
      </w:r>
      <w:r w:rsidR="00F034F9" w:rsidRPr="00F034F9">
        <w:rPr>
          <w:rFonts w:ascii="Bookman Old Style" w:hAnsi="Bookman Old Style"/>
          <w:i/>
          <w:sz w:val="18"/>
          <w:szCs w:val="18"/>
        </w:rPr>
        <w:t xml:space="preserve">20 541 858 </w:t>
      </w:r>
      <w:r w:rsidR="00A32E32" w:rsidRPr="003F1D49">
        <w:rPr>
          <w:rFonts w:ascii="Bookman Old Style" w:hAnsi="Bookman Old Style"/>
          <w:i/>
          <w:sz w:val="18"/>
          <w:szCs w:val="18"/>
        </w:rPr>
        <w:t>Ft</w:t>
      </w:r>
      <w:bookmarkEnd w:id="8"/>
      <w:r w:rsidR="00CA643C" w:rsidRPr="003F1D49">
        <w:rPr>
          <w:rFonts w:ascii="Bookman Old Style" w:hAnsi="Bookman Old Style"/>
          <w:i/>
          <w:sz w:val="18"/>
          <w:szCs w:val="18"/>
        </w:rPr>
        <w:t>.</w:t>
      </w:r>
      <w:r w:rsidRPr="003F1D49">
        <w:rPr>
          <w:rFonts w:ascii="Bookman Old Style" w:hAnsi="Bookman Old Style"/>
          <w:i/>
          <w:sz w:val="18"/>
          <w:szCs w:val="18"/>
        </w:rPr>
        <w:t>”</w:t>
      </w:r>
    </w:p>
    <w:p w14:paraId="78F5FB92" w14:textId="77777777" w:rsidR="00DC0686" w:rsidRPr="003F1D49" w:rsidRDefault="00DC0686" w:rsidP="001927BE">
      <w:pPr>
        <w:pStyle w:val="Lista"/>
        <w:suppressAutoHyphens w:val="0"/>
        <w:jc w:val="left"/>
        <w:rPr>
          <w:rFonts w:ascii="Bookman Old Style" w:hAnsi="Bookman Old Style" w:cs="Times New Roman"/>
          <w:bCs/>
          <w:sz w:val="18"/>
          <w:szCs w:val="18"/>
        </w:rPr>
      </w:pPr>
    </w:p>
    <w:p w14:paraId="0FC0F6B2" w14:textId="77777777" w:rsidR="00DC0686" w:rsidRPr="003F1D49" w:rsidRDefault="00DC0686" w:rsidP="001927BE">
      <w:pPr>
        <w:pStyle w:val="Lista"/>
        <w:suppressAutoHyphens w:val="0"/>
        <w:jc w:val="left"/>
        <w:rPr>
          <w:rFonts w:ascii="Bookman Old Style" w:hAnsi="Bookman Old Style" w:cs="Times New Roman"/>
          <w:sz w:val="18"/>
          <w:szCs w:val="18"/>
        </w:rPr>
      </w:pPr>
      <w:r w:rsidRPr="003F1D49">
        <w:rPr>
          <w:rFonts w:ascii="Bookman Old Style" w:hAnsi="Bookman Old Style" w:cs="Times New Roman"/>
          <w:b/>
          <w:bCs/>
          <w:sz w:val="18"/>
          <w:szCs w:val="18"/>
        </w:rPr>
        <w:t xml:space="preserve">3.§. </w:t>
      </w:r>
      <w:r w:rsidRPr="003F1D49">
        <w:rPr>
          <w:rFonts w:ascii="Bookman Old Style" w:hAnsi="Bookman Old Style" w:cs="Times New Roman"/>
          <w:sz w:val="18"/>
          <w:szCs w:val="18"/>
        </w:rPr>
        <w:t xml:space="preserve">(1) A R. 5.§-ban megadott főösszegek helyébe az alábbi főösszegek lépnek: </w:t>
      </w:r>
    </w:p>
    <w:p w14:paraId="78C4B871" w14:textId="77777777" w:rsidR="00836FB9" w:rsidRPr="003F1D49" w:rsidRDefault="00836FB9" w:rsidP="001927BE">
      <w:pPr>
        <w:pStyle w:val="Lista"/>
        <w:suppressAutoHyphens w:val="0"/>
        <w:jc w:val="left"/>
        <w:rPr>
          <w:rFonts w:ascii="Bookman Old Style" w:hAnsi="Bookman Old Style" w:cs="Times New Roman"/>
          <w:b/>
          <w:sz w:val="18"/>
          <w:szCs w:val="18"/>
        </w:rPr>
      </w:pPr>
    </w:p>
    <w:p w14:paraId="2DE4C695" w14:textId="77777777" w:rsidR="00573626" w:rsidRPr="003F1D49" w:rsidRDefault="00573626" w:rsidP="00573626">
      <w:pPr>
        <w:rPr>
          <w:rFonts w:ascii="Bookman Old Style" w:hAnsi="Bookman Old Style"/>
          <w:sz w:val="18"/>
          <w:szCs w:val="18"/>
          <w:lang w:eastAsia="hu-HU"/>
        </w:rPr>
      </w:pPr>
      <w:r w:rsidRPr="003F1D49">
        <w:rPr>
          <w:rFonts w:ascii="Bookman Old Style" w:hAnsi="Bookman Old Style"/>
          <w:b/>
          <w:i/>
          <w:sz w:val="18"/>
          <w:szCs w:val="18"/>
        </w:rPr>
        <w:t>„</w:t>
      </w:r>
      <w:r w:rsidRPr="003F1D49">
        <w:rPr>
          <w:rFonts w:ascii="Bookman Old Style" w:hAnsi="Bookman Old Style"/>
          <w:b/>
          <w:i/>
          <w:sz w:val="18"/>
          <w:szCs w:val="18"/>
          <w:lang w:eastAsia="hu-HU"/>
        </w:rPr>
        <w:t xml:space="preserve">5. § </w:t>
      </w:r>
      <w:r w:rsidRPr="003F1D49">
        <w:rPr>
          <w:rFonts w:ascii="Bookman Old Style" w:hAnsi="Bookman Old Style"/>
          <w:sz w:val="18"/>
          <w:szCs w:val="18"/>
          <w:lang w:eastAsia="hu-HU"/>
        </w:rPr>
        <w:t xml:space="preserve">(1) </w:t>
      </w:r>
      <w:r w:rsidRPr="003F1D49">
        <w:rPr>
          <w:rFonts w:ascii="Bookman Old Style" w:hAnsi="Bookman Old Style"/>
          <w:i/>
          <w:sz w:val="18"/>
          <w:szCs w:val="18"/>
          <w:lang w:eastAsia="hu-HU"/>
        </w:rPr>
        <w:t>Működési bevételek</w:t>
      </w:r>
      <w:r w:rsidRPr="003F1D49">
        <w:rPr>
          <w:rFonts w:ascii="Bookman Old Style" w:hAnsi="Bookman Old Style"/>
          <w:sz w:val="18"/>
          <w:szCs w:val="18"/>
          <w:lang w:eastAsia="hu-HU"/>
        </w:rPr>
        <w:tab/>
      </w:r>
    </w:p>
    <w:p w14:paraId="3CA2FB99" w14:textId="1DB395FB" w:rsidR="00573626" w:rsidRPr="00881514" w:rsidRDefault="00573626" w:rsidP="00573626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a) Működési célú támogatások államháztartáson belülről        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F034F9" w:rsidRPr="00F034F9">
        <w:rPr>
          <w:rFonts w:ascii="Bookman Old Style" w:hAnsi="Bookman Old Style"/>
          <w:iCs/>
          <w:sz w:val="18"/>
          <w:szCs w:val="18"/>
          <w:lang w:eastAsia="hu-HU"/>
        </w:rPr>
        <w:t xml:space="preserve">2 515 090 621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539B02A2" w14:textId="1AC18A33" w:rsidR="00573626" w:rsidRPr="00881514" w:rsidRDefault="00573626" w:rsidP="00573626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b) Közhatalmi bevételek                                                       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F034F9" w:rsidRPr="00F034F9">
        <w:rPr>
          <w:rFonts w:ascii="Bookman Old Style" w:hAnsi="Bookman Old Style"/>
          <w:iCs/>
          <w:sz w:val="18"/>
          <w:szCs w:val="18"/>
          <w:lang w:eastAsia="hu-HU"/>
        </w:rPr>
        <w:t xml:space="preserve">713 948 060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7CC0E9D3" w14:textId="77777777" w:rsidR="00573626" w:rsidRPr="00881514" w:rsidRDefault="00573626" w:rsidP="00573626">
      <w:pPr>
        <w:tabs>
          <w:tab w:val="right" w:pos="8647"/>
        </w:tabs>
        <w:suppressAutoHyphens w:val="0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        2.1 Vagyoni típusú adók            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ab/>
        <w:t xml:space="preserve"> </w:t>
      </w:r>
      <w:r w:rsidR="0066655D" w:rsidRPr="0066655D">
        <w:rPr>
          <w:rFonts w:ascii="Bookman Old Style" w:hAnsi="Bookman Old Style"/>
          <w:iCs/>
          <w:sz w:val="18"/>
          <w:szCs w:val="18"/>
          <w:lang w:eastAsia="hu-HU"/>
        </w:rPr>
        <w:t>223 000</w:t>
      </w:r>
      <w:r w:rsidR="0066655D">
        <w:rPr>
          <w:rFonts w:ascii="Bookman Old Style" w:hAnsi="Bookman Old Style"/>
          <w:iCs/>
          <w:sz w:val="18"/>
          <w:szCs w:val="18"/>
          <w:lang w:eastAsia="hu-HU"/>
        </w:rPr>
        <w:t> </w:t>
      </w:r>
      <w:r w:rsidR="0066655D" w:rsidRPr="0066655D">
        <w:rPr>
          <w:rFonts w:ascii="Bookman Old Style" w:hAnsi="Bookman Old Style"/>
          <w:iCs/>
          <w:sz w:val="18"/>
          <w:szCs w:val="18"/>
          <w:lang w:eastAsia="hu-HU"/>
        </w:rPr>
        <w:t>000</w:t>
      </w:r>
      <w:r w:rsidR="0066655D">
        <w:rPr>
          <w:rFonts w:ascii="Bookman Old Style" w:hAnsi="Bookman Old Style"/>
          <w:iCs/>
          <w:sz w:val="18"/>
          <w:szCs w:val="18"/>
          <w:lang w:eastAsia="hu-HU"/>
        </w:rPr>
        <w:t xml:space="preserve"> </w:t>
      </w:r>
      <w:r w:rsidR="00A32E32"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0FD72FDA" w14:textId="77777777" w:rsidR="00573626" w:rsidRPr="00881514" w:rsidRDefault="00573626" w:rsidP="00573626">
      <w:pPr>
        <w:tabs>
          <w:tab w:val="right" w:pos="8647"/>
        </w:tabs>
        <w:suppressAutoHyphens w:val="0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        2.2 Termék és szolgáltatások adói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ab/>
        <w:t xml:space="preserve">              </w:t>
      </w:r>
      <w:r w:rsidR="00B6021B" w:rsidRPr="00B6021B">
        <w:rPr>
          <w:rFonts w:ascii="Bookman Old Style" w:hAnsi="Bookman Old Style"/>
          <w:iCs/>
          <w:sz w:val="18"/>
          <w:szCs w:val="18"/>
          <w:lang w:eastAsia="hu-HU"/>
        </w:rPr>
        <w:t>470 000</w:t>
      </w:r>
      <w:r w:rsidR="0066655D">
        <w:rPr>
          <w:rFonts w:ascii="Bookman Old Style" w:hAnsi="Bookman Old Style"/>
          <w:iCs/>
          <w:sz w:val="18"/>
          <w:szCs w:val="18"/>
          <w:lang w:eastAsia="hu-HU"/>
        </w:rPr>
        <w:t> </w:t>
      </w:r>
      <w:r w:rsidR="00B6021B" w:rsidRPr="00B6021B">
        <w:rPr>
          <w:rFonts w:ascii="Bookman Old Style" w:hAnsi="Bookman Old Style"/>
          <w:iCs/>
          <w:sz w:val="18"/>
          <w:szCs w:val="18"/>
          <w:lang w:eastAsia="hu-HU"/>
        </w:rPr>
        <w:t>000</w:t>
      </w:r>
      <w:r w:rsidR="0066655D">
        <w:rPr>
          <w:rFonts w:ascii="Bookman Old Style" w:hAnsi="Bookman Old Style"/>
          <w:iCs/>
          <w:sz w:val="18"/>
          <w:szCs w:val="18"/>
          <w:lang w:eastAsia="hu-HU"/>
        </w:rPr>
        <w:t xml:space="preserve">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4D537CC3" w14:textId="77777777" w:rsidR="00573626" w:rsidRPr="003F1D49" w:rsidRDefault="00573626" w:rsidP="00573626">
      <w:pPr>
        <w:tabs>
          <w:tab w:val="left" w:pos="426"/>
          <w:tab w:val="right" w:pos="8647"/>
        </w:tabs>
        <w:suppressAutoHyphens w:val="0"/>
        <w:rPr>
          <w:rFonts w:ascii="Bookman Old Style" w:hAnsi="Bookman Old Style"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i/>
          <w:sz w:val="18"/>
          <w:szCs w:val="18"/>
          <w:lang w:eastAsia="hu-HU"/>
        </w:rPr>
        <w:tab/>
      </w:r>
      <w:r w:rsidR="00154EFA" w:rsidRPr="003F1D49">
        <w:rPr>
          <w:rFonts w:ascii="Bookman Old Style" w:hAnsi="Bookman Old Style"/>
          <w:i/>
          <w:sz w:val="18"/>
          <w:szCs w:val="18"/>
          <w:lang w:eastAsia="hu-HU"/>
        </w:rPr>
        <w:t xml:space="preserve">   </w:t>
      </w:r>
      <w:r w:rsidRPr="003F1D49">
        <w:rPr>
          <w:rFonts w:ascii="Bookman Old Style" w:hAnsi="Bookman Old Style"/>
          <w:i/>
          <w:sz w:val="18"/>
          <w:szCs w:val="18"/>
          <w:lang w:eastAsia="hu-HU"/>
        </w:rPr>
        <w:t xml:space="preserve">ebből: Iparűzési adó </w:t>
      </w:r>
      <w:r w:rsidRPr="003F1D49">
        <w:rPr>
          <w:rFonts w:ascii="Bookman Old Style" w:hAnsi="Bookman Old Style"/>
          <w:i/>
          <w:sz w:val="18"/>
          <w:szCs w:val="18"/>
          <w:lang w:eastAsia="hu-HU"/>
        </w:rPr>
        <w:tab/>
      </w:r>
      <w:r w:rsidR="00B6021B" w:rsidRPr="00B6021B">
        <w:rPr>
          <w:rFonts w:ascii="Bookman Old Style" w:hAnsi="Bookman Old Style"/>
          <w:i/>
          <w:sz w:val="18"/>
          <w:szCs w:val="18"/>
          <w:lang w:eastAsia="hu-HU"/>
        </w:rPr>
        <w:t>470 000</w:t>
      </w:r>
      <w:r w:rsidR="00B6021B">
        <w:rPr>
          <w:rFonts w:ascii="Bookman Old Style" w:hAnsi="Bookman Old Style"/>
          <w:i/>
          <w:sz w:val="18"/>
          <w:szCs w:val="18"/>
          <w:lang w:eastAsia="hu-HU"/>
        </w:rPr>
        <w:t> </w:t>
      </w:r>
      <w:r w:rsidR="00B6021B" w:rsidRPr="00B6021B">
        <w:rPr>
          <w:rFonts w:ascii="Bookman Old Style" w:hAnsi="Bookman Old Style"/>
          <w:i/>
          <w:sz w:val="18"/>
          <w:szCs w:val="18"/>
          <w:lang w:eastAsia="hu-HU"/>
        </w:rPr>
        <w:t>000</w:t>
      </w:r>
      <w:r w:rsidR="00B6021B">
        <w:rPr>
          <w:rFonts w:ascii="Bookman Old Style" w:hAnsi="Bookman Old Style"/>
          <w:i/>
          <w:sz w:val="18"/>
          <w:szCs w:val="18"/>
          <w:lang w:eastAsia="hu-HU"/>
        </w:rPr>
        <w:t xml:space="preserve"> </w:t>
      </w:r>
      <w:r w:rsidRPr="003F1D49">
        <w:rPr>
          <w:rFonts w:ascii="Bookman Old Style" w:hAnsi="Bookman Old Style"/>
          <w:i/>
          <w:sz w:val="18"/>
          <w:szCs w:val="18"/>
          <w:lang w:eastAsia="hu-HU"/>
        </w:rPr>
        <w:t>Ft</w:t>
      </w:r>
    </w:p>
    <w:p w14:paraId="16E61205" w14:textId="28B468F4" w:rsidR="00573626" w:rsidRPr="00881514" w:rsidRDefault="00573626" w:rsidP="00573626">
      <w:pPr>
        <w:tabs>
          <w:tab w:val="right" w:pos="8647"/>
        </w:tabs>
        <w:suppressAutoHyphens w:val="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        2.3 Egyéb közhatalmi bevételek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722DFA" w:rsidRPr="00722DFA">
        <w:rPr>
          <w:rFonts w:ascii="Bookman Old Style" w:hAnsi="Bookman Old Style"/>
          <w:iCs/>
          <w:sz w:val="18"/>
          <w:szCs w:val="18"/>
          <w:lang w:eastAsia="hu-HU"/>
        </w:rPr>
        <w:t xml:space="preserve">20 948 060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134E00BE" w14:textId="7D47C25D" w:rsidR="007A5C1F" w:rsidRPr="00881514" w:rsidRDefault="007A5C1F" w:rsidP="007A5C1F">
      <w:pPr>
        <w:tabs>
          <w:tab w:val="right" w:pos="8647"/>
        </w:tabs>
        <w:spacing w:before="120"/>
        <w:jc w:val="both"/>
        <w:rPr>
          <w:rFonts w:ascii="Bookman Old Style" w:hAnsi="Bookman Old Style"/>
          <w:iCs/>
          <w:sz w:val="18"/>
          <w:szCs w:val="18"/>
        </w:rPr>
      </w:pPr>
      <w:r w:rsidRPr="00881514">
        <w:rPr>
          <w:rFonts w:ascii="Bookman Old Style" w:hAnsi="Bookman Old Style"/>
          <w:iCs/>
          <w:sz w:val="18"/>
          <w:szCs w:val="18"/>
        </w:rPr>
        <w:t xml:space="preserve">c) Működési bevételek </w:t>
      </w:r>
      <w:r w:rsidRPr="00881514">
        <w:rPr>
          <w:rFonts w:ascii="Bookman Old Style" w:hAnsi="Bookman Old Style"/>
          <w:iCs/>
          <w:sz w:val="18"/>
          <w:szCs w:val="18"/>
        </w:rPr>
        <w:tab/>
        <w:t xml:space="preserve">                     </w:t>
      </w:r>
      <w:r w:rsidR="00722DFA" w:rsidRPr="00722DFA">
        <w:rPr>
          <w:rFonts w:ascii="Bookman Old Style" w:hAnsi="Bookman Old Style"/>
          <w:iCs/>
          <w:sz w:val="18"/>
          <w:szCs w:val="18"/>
        </w:rPr>
        <w:t xml:space="preserve">1 097 433 790 </w:t>
      </w:r>
      <w:r w:rsidRPr="00881514">
        <w:rPr>
          <w:rFonts w:ascii="Bookman Old Style" w:hAnsi="Bookman Old Style"/>
          <w:iCs/>
          <w:sz w:val="18"/>
          <w:szCs w:val="18"/>
        </w:rPr>
        <w:t>Ft</w:t>
      </w:r>
    </w:p>
    <w:p w14:paraId="327F31F8" w14:textId="77777777" w:rsidR="007A5C1F" w:rsidRPr="00881514" w:rsidRDefault="007A5C1F" w:rsidP="007A5C1F">
      <w:pPr>
        <w:tabs>
          <w:tab w:val="right" w:pos="8647"/>
        </w:tabs>
        <w:jc w:val="both"/>
        <w:rPr>
          <w:rFonts w:ascii="Bookman Old Style" w:hAnsi="Bookman Old Style"/>
          <w:iCs/>
          <w:sz w:val="18"/>
          <w:szCs w:val="18"/>
        </w:rPr>
      </w:pPr>
      <w:r w:rsidRPr="00881514">
        <w:rPr>
          <w:rFonts w:ascii="Bookman Old Style" w:hAnsi="Bookman Old Style"/>
          <w:iCs/>
          <w:sz w:val="18"/>
          <w:szCs w:val="18"/>
        </w:rPr>
        <w:t xml:space="preserve">d) Működési célú átvett pénzeszközök        </w:t>
      </w:r>
      <w:r w:rsidRPr="00881514">
        <w:rPr>
          <w:rFonts w:ascii="Bookman Old Style" w:hAnsi="Bookman Old Style"/>
          <w:iCs/>
          <w:sz w:val="18"/>
          <w:szCs w:val="18"/>
        </w:rPr>
        <w:tab/>
        <w:t xml:space="preserve">                                          </w:t>
      </w:r>
      <w:r w:rsidR="00A32E32" w:rsidRPr="00881514">
        <w:rPr>
          <w:rFonts w:ascii="Bookman Old Style" w:hAnsi="Bookman Old Style"/>
          <w:iCs/>
          <w:sz w:val="18"/>
          <w:szCs w:val="18"/>
        </w:rPr>
        <w:t>0</w:t>
      </w:r>
      <w:r w:rsidR="006C7505" w:rsidRPr="00881514">
        <w:rPr>
          <w:rFonts w:ascii="Bookman Old Style" w:hAnsi="Bookman Old Style"/>
          <w:iCs/>
          <w:sz w:val="18"/>
          <w:szCs w:val="18"/>
        </w:rPr>
        <w:t xml:space="preserve"> </w:t>
      </w:r>
      <w:r w:rsidRPr="00881514">
        <w:rPr>
          <w:rFonts w:ascii="Bookman Old Style" w:hAnsi="Bookman Old Style"/>
          <w:iCs/>
          <w:sz w:val="18"/>
          <w:szCs w:val="18"/>
        </w:rPr>
        <w:t>Ft</w:t>
      </w:r>
    </w:p>
    <w:p w14:paraId="54ACD2BB" w14:textId="77777777" w:rsidR="00FC756D" w:rsidRPr="003F1D49" w:rsidRDefault="000F39F6" w:rsidP="008925D8">
      <w:pPr>
        <w:tabs>
          <w:tab w:val="right" w:pos="8647"/>
        </w:tabs>
        <w:spacing w:before="120"/>
        <w:jc w:val="both"/>
        <w:rPr>
          <w:rFonts w:ascii="Bookman Old Style" w:hAnsi="Bookman Old Style"/>
          <w:i/>
          <w:sz w:val="18"/>
          <w:szCs w:val="18"/>
        </w:rPr>
      </w:pPr>
      <w:r w:rsidRPr="003F1D49">
        <w:rPr>
          <w:rFonts w:ascii="Bookman Old Style" w:hAnsi="Bookman Old Style"/>
          <w:i/>
          <w:sz w:val="18"/>
          <w:szCs w:val="18"/>
        </w:rPr>
        <w:t>(2)Felhalmozási bevételek</w:t>
      </w:r>
      <w:r w:rsidR="008925D8" w:rsidRPr="003F1D49">
        <w:rPr>
          <w:rFonts w:ascii="Bookman Old Style" w:hAnsi="Bookman Old Style"/>
          <w:i/>
          <w:sz w:val="18"/>
          <w:szCs w:val="18"/>
        </w:rPr>
        <w:tab/>
      </w:r>
    </w:p>
    <w:p w14:paraId="051D2F65" w14:textId="79DD4726" w:rsidR="000F39F6" w:rsidRPr="00881514" w:rsidRDefault="00154EFA" w:rsidP="00154EFA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a) 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Felhalmozási </w:t>
      </w:r>
      <w:r w:rsidR="008925D8" w:rsidRPr="00881514">
        <w:rPr>
          <w:rFonts w:ascii="Bookman Old Style" w:hAnsi="Bookman Old Style"/>
          <w:iCs/>
          <w:sz w:val="18"/>
          <w:szCs w:val="18"/>
          <w:lang w:eastAsia="hu-HU"/>
        </w:rPr>
        <w:t>célú támogatások áh-n belülről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            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722DFA" w:rsidRPr="00722DFA">
        <w:rPr>
          <w:rFonts w:ascii="Bookman Old Style" w:hAnsi="Bookman Old Style"/>
          <w:iCs/>
          <w:sz w:val="18"/>
          <w:szCs w:val="18"/>
          <w:lang w:eastAsia="hu-HU"/>
        </w:rPr>
        <w:t xml:space="preserve">1 540 389 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4BAFF8E7" w14:textId="3AB97AED" w:rsidR="00154EFA" w:rsidRPr="00881514" w:rsidRDefault="00154EFA" w:rsidP="00154EFA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b) </w:t>
      </w:r>
      <w:r w:rsidR="00573626" w:rsidRPr="00881514">
        <w:rPr>
          <w:rFonts w:ascii="Bookman Old Style" w:hAnsi="Bookman Old Style"/>
          <w:iCs/>
          <w:sz w:val="18"/>
          <w:szCs w:val="18"/>
          <w:lang w:eastAsia="hu-HU"/>
        </w:rPr>
        <w:t>Felhalmozási bevételek</w:t>
      </w:r>
      <w:r w:rsidR="00573626"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B6021B" w:rsidRPr="00B6021B">
        <w:rPr>
          <w:rFonts w:ascii="Bookman Old Style" w:hAnsi="Bookman Old Style"/>
          <w:iCs/>
          <w:sz w:val="18"/>
          <w:szCs w:val="18"/>
          <w:lang w:eastAsia="hu-HU"/>
        </w:rPr>
        <w:t>47 0</w:t>
      </w:r>
      <w:r w:rsidR="00722DFA">
        <w:rPr>
          <w:rFonts w:ascii="Bookman Old Style" w:hAnsi="Bookman Old Style"/>
          <w:iCs/>
          <w:sz w:val="18"/>
          <w:szCs w:val="18"/>
          <w:lang w:eastAsia="hu-HU"/>
        </w:rPr>
        <w:t>7</w:t>
      </w:r>
      <w:r w:rsidR="00B6021B" w:rsidRPr="00B6021B">
        <w:rPr>
          <w:rFonts w:ascii="Bookman Old Style" w:hAnsi="Bookman Old Style"/>
          <w:iCs/>
          <w:sz w:val="18"/>
          <w:szCs w:val="18"/>
          <w:lang w:eastAsia="hu-HU"/>
        </w:rPr>
        <w:t>0</w:t>
      </w:r>
      <w:r w:rsidR="00B6021B">
        <w:rPr>
          <w:rFonts w:ascii="Bookman Old Style" w:hAnsi="Bookman Old Style"/>
          <w:iCs/>
          <w:sz w:val="18"/>
          <w:szCs w:val="18"/>
          <w:lang w:eastAsia="hu-HU"/>
        </w:rPr>
        <w:t> </w:t>
      </w:r>
      <w:r w:rsidR="00B6021B" w:rsidRPr="00B6021B">
        <w:rPr>
          <w:rFonts w:ascii="Bookman Old Style" w:hAnsi="Bookman Old Style"/>
          <w:iCs/>
          <w:sz w:val="18"/>
          <w:szCs w:val="18"/>
          <w:lang w:eastAsia="hu-HU"/>
        </w:rPr>
        <w:t>000</w:t>
      </w:r>
      <w:r w:rsidR="00B6021B">
        <w:rPr>
          <w:rFonts w:ascii="Bookman Old Style" w:hAnsi="Bookman Old Style"/>
          <w:iCs/>
          <w:sz w:val="18"/>
          <w:szCs w:val="18"/>
          <w:lang w:eastAsia="hu-HU"/>
        </w:rPr>
        <w:t xml:space="preserve"> </w:t>
      </w:r>
      <w:r w:rsidR="00573626"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38EC8D23" w14:textId="29597DA8" w:rsidR="00DB420E" w:rsidRPr="00881514" w:rsidRDefault="00DB420E" w:rsidP="00154EFA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>c) Felhalmozási célú átvett pénzeszközök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722DFA" w:rsidRPr="00722DFA">
        <w:rPr>
          <w:rFonts w:ascii="Bookman Old Style" w:hAnsi="Bookman Old Style"/>
          <w:iCs/>
          <w:sz w:val="18"/>
          <w:szCs w:val="18"/>
          <w:lang w:eastAsia="hu-HU"/>
        </w:rPr>
        <w:t xml:space="preserve">180 000 </w:t>
      </w:r>
      <w:r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65EF3BAC" w14:textId="77777777" w:rsidR="000F39F6" w:rsidRPr="003F1D49" w:rsidRDefault="000F39F6" w:rsidP="00154EFA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/>
          <w:sz w:val="18"/>
          <w:szCs w:val="18"/>
          <w:lang w:eastAsia="hu-HU"/>
        </w:rPr>
      </w:pPr>
      <w:r w:rsidRPr="003F1D49">
        <w:rPr>
          <w:rFonts w:ascii="Bookman Old Style" w:hAnsi="Bookman Old Style"/>
          <w:i/>
          <w:sz w:val="18"/>
          <w:szCs w:val="18"/>
        </w:rPr>
        <w:t>(3) Finanszírozási bevételek</w:t>
      </w:r>
      <w:r w:rsidR="00944C31" w:rsidRPr="003F1D49">
        <w:rPr>
          <w:rFonts w:ascii="Bookman Old Style" w:hAnsi="Bookman Old Style"/>
          <w:i/>
          <w:sz w:val="18"/>
          <w:szCs w:val="18"/>
        </w:rPr>
        <w:tab/>
      </w:r>
      <w:r w:rsidRPr="003F1D49">
        <w:rPr>
          <w:rFonts w:ascii="Bookman Old Style" w:hAnsi="Bookman Old Style"/>
          <w:i/>
          <w:sz w:val="18"/>
          <w:szCs w:val="18"/>
        </w:rPr>
        <w:t xml:space="preserve">  </w:t>
      </w:r>
    </w:p>
    <w:p w14:paraId="25D12C06" w14:textId="77777777" w:rsidR="00873EDE" w:rsidRPr="00881514" w:rsidRDefault="00154EFA" w:rsidP="00154EFA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a) </w:t>
      </w:r>
      <w:r w:rsidR="008925D8" w:rsidRPr="00881514">
        <w:rPr>
          <w:rFonts w:ascii="Bookman Old Style" w:hAnsi="Bookman Old Style"/>
          <w:iCs/>
          <w:sz w:val="18"/>
          <w:szCs w:val="18"/>
          <w:lang w:eastAsia="hu-HU"/>
        </w:rPr>
        <w:t>Maradvány igénybevétele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  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66655D" w:rsidRPr="0066655D">
        <w:rPr>
          <w:rFonts w:ascii="Bookman Old Style" w:hAnsi="Bookman Old Style"/>
          <w:iCs/>
          <w:sz w:val="18"/>
          <w:szCs w:val="18"/>
          <w:lang w:eastAsia="hu-HU"/>
        </w:rPr>
        <w:t>717 399</w:t>
      </w:r>
      <w:r w:rsidR="0066655D">
        <w:rPr>
          <w:rFonts w:ascii="Bookman Old Style" w:hAnsi="Bookman Old Style"/>
          <w:iCs/>
          <w:sz w:val="18"/>
          <w:szCs w:val="18"/>
          <w:lang w:eastAsia="hu-HU"/>
        </w:rPr>
        <w:t> </w:t>
      </w:r>
      <w:r w:rsidR="0066655D" w:rsidRPr="0066655D">
        <w:rPr>
          <w:rFonts w:ascii="Bookman Old Style" w:hAnsi="Bookman Old Style"/>
          <w:iCs/>
          <w:sz w:val="18"/>
          <w:szCs w:val="18"/>
          <w:lang w:eastAsia="hu-HU"/>
        </w:rPr>
        <w:t>640</w:t>
      </w:r>
      <w:r w:rsidR="0066655D">
        <w:rPr>
          <w:rFonts w:ascii="Bookman Old Style" w:hAnsi="Bookman Old Style"/>
          <w:iCs/>
          <w:sz w:val="18"/>
          <w:szCs w:val="18"/>
          <w:lang w:eastAsia="hu-HU"/>
        </w:rPr>
        <w:t xml:space="preserve"> </w:t>
      </w:r>
      <w:r w:rsidR="000F39F6"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6492A34A" w14:textId="77777777" w:rsidR="00873EDE" w:rsidRPr="00881514" w:rsidRDefault="00154EFA" w:rsidP="00154EFA">
      <w:pPr>
        <w:tabs>
          <w:tab w:val="right" w:pos="8647"/>
        </w:tabs>
        <w:suppressAutoHyphens w:val="0"/>
        <w:spacing w:before="120"/>
        <w:jc w:val="both"/>
        <w:rPr>
          <w:rFonts w:ascii="Bookman Old Style" w:hAnsi="Bookman Old Style"/>
          <w:iCs/>
          <w:sz w:val="18"/>
          <w:szCs w:val="18"/>
          <w:lang w:eastAsia="hu-HU"/>
        </w:rPr>
      </w:pPr>
      <w:r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b) </w:t>
      </w:r>
      <w:r w:rsidR="00873EDE" w:rsidRPr="00881514">
        <w:rPr>
          <w:rFonts w:ascii="Bookman Old Style" w:hAnsi="Bookman Old Style"/>
          <w:iCs/>
          <w:sz w:val="18"/>
          <w:szCs w:val="18"/>
          <w:lang w:eastAsia="hu-HU"/>
        </w:rPr>
        <w:t>Államháztartáson belüli megelőlegezés</w:t>
      </w:r>
      <w:r w:rsidR="00873EDE" w:rsidRPr="00881514">
        <w:rPr>
          <w:rFonts w:ascii="Bookman Old Style" w:hAnsi="Bookman Old Style"/>
          <w:iCs/>
          <w:sz w:val="18"/>
          <w:szCs w:val="18"/>
          <w:lang w:eastAsia="hu-HU"/>
        </w:rPr>
        <w:tab/>
      </w:r>
      <w:r w:rsidR="00B6021B">
        <w:rPr>
          <w:rFonts w:ascii="Bookman Old Style" w:hAnsi="Bookman Old Style"/>
          <w:iCs/>
          <w:sz w:val="18"/>
          <w:szCs w:val="18"/>
          <w:lang w:eastAsia="hu-HU"/>
        </w:rPr>
        <w:t>76 392 485</w:t>
      </w:r>
      <w:r w:rsidR="00207063" w:rsidRPr="00881514">
        <w:rPr>
          <w:rFonts w:ascii="Bookman Old Style" w:hAnsi="Bookman Old Style"/>
          <w:iCs/>
          <w:sz w:val="18"/>
          <w:szCs w:val="18"/>
          <w:lang w:eastAsia="hu-HU"/>
        </w:rPr>
        <w:t xml:space="preserve"> </w:t>
      </w:r>
      <w:r w:rsidR="00873EDE" w:rsidRPr="00881514">
        <w:rPr>
          <w:rFonts w:ascii="Bookman Old Style" w:hAnsi="Bookman Old Style"/>
          <w:iCs/>
          <w:sz w:val="18"/>
          <w:szCs w:val="18"/>
          <w:lang w:eastAsia="hu-HU"/>
        </w:rPr>
        <w:t>Ft</w:t>
      </w:r>
    </w:p>
    <w:p w14:paraId="688F482A" w14:textId="77777777" w:rsidR="00DC0686" w:rsidRPr="003F1D49" w:rsidRDefault="00DC0686" w:rsidP="00944C31">
      <w:pPr>
        <w:tabs>
          <w:tab w:val="right" w:pos="8647"/>
        </w:tabs>
        <w:spacing w:before="120"/>
        <w:jc w:val="both"/>
        <w:rPr>
          <w:rFonts w:ascii="Bookman Old Style" w:hAnsi="Bookman Old Style"/>
          <w:i/>
          <w:sz w:val="18"/>
          <w:szCs w:val="18"/>
        </w:rPr>
      </w:pPr>
    </w:p>
    <w:p w14:paraId="5BD05DE1" w14:textId="77777777" w:rsidR="00DC0686" w:rsidRPr="003F1D49" w:rsidRDefault="0079289E" w:rsidP="001927BE">
      <w:pPr>
        <w:pStyle w:val="Szvegtrzs"/>
        <w:spacing w:after="283"/>
        <w:jc w:val="left"/>
        <w:rPr>
          <w:rFonts w:ascii="Bookman Old Style" w:hAnsi="Bookman Old Style"/>
          <w:bCs/>
          <w:sz w:val="18"/>
          <w:szCs w:val="18"/>
        </w:rPr>
      </w:pPr>
      <w:r>
        <w:rPr>
          <w:rFonts w:ascii="Bookman Old Style" w:hAnsi="Bookman Old Style"/>
          <w:b/>
          <w:bCs/>
          <w:sz w:val="18"/>
          <w:szCs w:val="18"/>
        </w:rPr>
        <w:t>4</w:t>
      </w:r>
      <w:r w:rsidR="00DC0686" w:rsidRPr="003F1D49">
        <w:rPr>
          <w:rFonts w:ascii="Bookman Old Style" w:hAnsi="Bookman Old Style"/>
          <w:b/>
          <w:bCs/>
          <w:sz w:val="18"/>
          <w:szCs w:val="18"/>
        </w:rPr>
        <w:t>.§</w:t>
      </w:r>
      <w:r w:rsidR="00DC0686" w:rsidRPr="003F1D49">
        <w:rPr>
          <w:rFonts w:ascii="Bookman Old Style" w:hAnsi="Bookman Old Style"/>
          <w:sz w:val="18"/>
          <w:szCs w:val="18"/>
        </w:rPr>
        <w:t xml:space="preserve"> </w:t>
      </w:r>
      <w:r w:rsidR="00573626" w:rsidRPr="003F1D49">
        <w:rPr>
          <w:rFonts w:ascii="Bookman Old Style" w:hAnsi="Bookman Old Style"/>
          <w:sz w:val="18"/>
          <w:szCs w:val="18"/>
        </w:rPr>
        <w:t>Ez a rendelet a kihirdetés napján lép hatályba</w:t>
      </w:r>
      <w:r w:rsidR="00573626" w:rsidRPr="003F1D49">
        <w:rPr>
          <w:rFonts w:ascii="Bookman Old Style" w:hAnsi="Bookman Old Style"/>
          <w:bCs/>
          <w:sz w:val="18"/>
          <w:szCs w:val="18"/>
        </w:rPr>
        <w:t>, és a kihirdetést követő napon hatályát veszti.</w:t>
      </w:r>
    </w:p>
    <w:p w14:paraId="63AE6CC8" w14:textId="77777777" w:rsidR="00DC0686" w:rsidRPr="003F1D49" w:rsidRDefault="00DC0686" w:rsidP="00080147">
      <w:pPr>
        <w:pStyle w:val="Szvegtrzs"/>
        <w:spacing w:after="283"/>
        <w:ind w:left="405"/>
        <w:jc w:val="left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i/>
          <w:sz w:val="18"/>
          <w:szCs w:val="18"/>
        </w:rPr>
        <w:t xml:space="preserve">  Fáki László                                                                dr. Stiebel Viktória</w:t>
      </w:r>
      <w:r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Pr="003F1D49">
        <w:rPr>
          <w:rFonts w:ascii="Bookman Old Style" w:hAnsi="Bookman Old Style"/>
          <w:b/>
          <w:i/>
          <w:sz w:val="18"/>
          <w:szCs w:val="18"/>
        </w:rPr>
        <w:t>polgármester                                                                          jegyző</w:t>
      </w:r>
    </w:p>
    <w:p w14:paraId="35903203" w14:textId="77777777" w:rsidR="00DC0686" w:rsidRPr="003F1D49" w:rsidRDefault="00DC0686" w:rsidP="001927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bCs/>
          <w:sz w:val="18"/>
          <w:szCs w:val="18"/>
        </w:rPr>
        <w:t>Záradék</w:t>
      </w:r>
      <w:r w:rsidRPr="003F1D49">
        <w:rPr>
          <w:rFonts w:ascii="Bookman Old Style" w:hAnsi="Bookman Old Style"/>
          <w:sz w:val="18"/>
          <w:szCs w:val="18"/>
        </w:rPr>
        <w:t>:</w:t>
      </w:r>
    </w:p>
    <w:p w14:paraId="77DB7281" w14:textId="77777777" w:rsidR="00DC0686" w:rsidRPr="003F1D49" w:rsidRDefault="00DC0686" w:rsidP="001927BE">
      <w:pPr>
        <w:pStyle w:val="Szvegtrz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line="240" w:lineRule="auto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A </w:t>
      </w:r>
      <w:r w:rsidR="00567C38" w:rsidRPr="003F1D49">
        <w:rPr>
          <w:rFonts w:ascii="Bookman Old Style" w:hAnsi="Bookman Old Style"/>
          <w:b/>
          <w:i/>
          <w:sz w:val="18"/>
          <w:szCs w:val="18"/>
        </w:rPr>
        <w:t>………….</w:t>
      </w:r>
      <w:r w:rsidRPr="003F1D49">
        <w:rPr>
          <w:rFonts w:ascii="Bookman Old Style" w:hAnsi="Bookman Old Style"/>
          <w:b/>
          <w:i/>
          <w:sz w:val="18"/>
          <w:szCs w:val="18"/>
        </w:rPr>
        <w:t xml:space="preserve"> </w:t>
      </w:r>
      <w:r w:rsidR="00B32D6E" w:rsidRPr="003F1D49">
        <w:rPr>
          <w:rFonts w:ascii="Bookman Old Style" w:hAnsi="Bookman Old Style"/>
          <w:sz w:val="18"/>
          <w:szCs w:val="18"/>
        </w:rPr>
        <w:t>önkormányzati rendelet 20</w:t>
      </w:r>
      <w:r w:rsidR="00AC6406" w:rsidRPr="003F1D49">
        <w:rPr>
          <w:rFonts w:ascii="Bookman Old Style" w:hAnsi="Bookman Old Style"/>
          <w:sz w:val="18"/>
          <w:szCs w:val="18"/>
        </w:rPr>
        <w:t>2</w:t>
      </w:r>
      <w:r w:rsidR="0079289E">
        <w:rPr>
          <w:rFonts w:ascii="Bookman Old Style" w:hAnsi="Bookman Old Style"/>
          <w:sz w:val="18"/>
          <w:szCs w:val="18"/>
        </w:rPr>
        <w:t>5</w:t>
      </w:r>
      <w:r w:rsidR="00B32D6E" w:rsidRPr="003F1D49">
        <w:rPr>
          <w:rFonts w:ascii="Bookman Old Style" w:hAnsi="Bookman Old Style"/>
          <w:sz w:val="18"/>
          <w:szCs w:val="18"/>
        </w:rPr>
        <w:t>….-á</w:t>
      </w:r>
      <w:r w:rsidRPr="003F1D49">
        <w:rPr>
          <w:rFonts w:ascii="Bookman Old Style" w:hAnsi="Bookman Old Style"/>
          <w:sz w:val="18"/>
          <w:szCs w:val="18"/>
        </w:rPr>
        <w:t>n a Képviselő-testület és szervei Szervezeti és Működési Szabályzatáról szóló rendeletben meghatározott módon kihirdetésre került.</w:t>
      </w:r>
    </w:p>
    <w:p w14:paraId="38C4C1C4" w14:textId="77777777" w:rsidR="00DC0686" w:rsidRPr="003F1D49" w:rsidRDefault="00DC0686" w:rsidP="001927BE">
      <w:pPr>
        <w:pStyle w:val="Szvegtrzs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2700"/>
          <w:tab w:val="center" w:pos="5940"/>
        </w:tabs>
        <w:spacing w:after="0" w:line="240" w:lineRule="auto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ab/>
      </w:r>
      <w:r w:rsidRPr="003F1D49">
        <w:rPr>
          <w:rFonts w:ascii="Bookman Old Style" w:hAnsi="Bookman Old Style"/>
          <w:sz w:val="18"/>
          <w:szCs w:val="18"/>
        </w:rPr>
        <w:tab/>
      </w:r>
      <w:r w:rsidRPr="003F1D49">
        <w:rPr>
          <w:rFonts w:ascii="Bookman Old Style" w:hAnsi="Bookman Old Style"/>
          <w:sz w:val="18"/>
          <w:szCs w:val="18"/>
        </w:rPr>
        <w:tab/>
      </w:r>
      <w:r w:rsidRPr="003F1D49">
        <w:rPr>
          <w:rFonts w:ascii="Bookman Old Style" w:hAnsi="Bookman Old Style"/>
          <w:b/>
          <w:i/>
          <w:sz w:val="18"/>
          <w:szCs w:val="18"/>
        </w:rPr>
        <w:t>dr. Stiebel Viktória</w:t>
      </w:r>
      <w:r w:rsidRPr="003F1D49">
        <w:rPr>
          <w:rFonts w:ascii="Bookman Old Style" w:hAnsi="Bookman Old Style"/>
          <w:sz w:val="18"/>
          <w:szCs w:val="18"/>
        </w:rPr>
        <w:t xml:space="preserve">     </w:t>
      </w:r>
      <w:r w:rsidRPr="003F1D49">
        <w:rPr>
          <w:rFonts w:ascii="Bookman Old Style" w:hAnsi="Bookman Old Style"/>
          <w:sz w:val="18"/>
          <w:szCs w:val="18"/>
        </w:rPr>
        <w:tab/>
      </w:r>
      <w:r w:rsidRPr="003F1D49">
        <w:rPr>
          <w:rFonts w:ascii="Bookman Old Style" w:hAnsi="Bookman Old Style"/>
          <w:sz w:val="18"/>
          <w:szCs w:val="18"/>
        </w:rPr>
        <w:tab/>
        <w:t xml:space="preserve">                                               </w:t>
      </w:r>
      <w:r w:rsidR="00207063">
        <w:rPr>
          <w:rFonts w:ascii="Bookman Old Style" w:hAnsi="Bookman Old Style"/>
          <w:sz w:val="18"/>
          <w:szCs w:val="18"/>
        </w:rPr>
        <w:tab/>
      </w:r>
      <w:r w:rsidR="00207063">
        <w:rPr>
          <w:rFonts w:ascii="Bookman Old Style" w:hAnsi="Bookman Old Style"/>
          <w:sz w:val="18"/>
          <w:szCs w:val="18"/>
        </w:rPr>
        <w:tab/>
      </w:r>
      <w:r w:rsidR="00207063">
        <w:rPr>
          <w:rFonts w:ascii="Bookman Old Style" w:hAnsi="Bookman Old Style"/>
          <w:sz w:val="18"/>
          <w:szCs w:val="18"/>
        </w:rPr>
        <w:tab/>
      </w:r>
      <w:r w:rsidRPr="003F1D49">
        <w:rPr>
          <w:rFonts w:ascii="Bookman Old Style" w:hAnsi="Bookman Old Style"/>
          <w:sz w:val="18"/>
          <w:szCs w:val="18"/>
        </w:rPr>
        <w:t xml:space="preserve"> jegyző</w:t>
      </w:r>
    </w:p>
    <w:p w14:paraId="6F4A3C44" w14:textId="77777777" w:rsidR="00DC0686" w:rsidRPr="003F1D49" w:rsidRDefault="00DC0686" w:rsidP="001927BE">
      <w:pPr>
        <w:pStyle w:val="llb"/>
        <w:tabs>
          <w:tab w:val="left" w:pos="708"/>
        </w:tabs>
        <w:rPr>
          <w:rFonts w:ascii="Bookman Old Style" w:hAnsi="Bookman Old Style"/>
          <w:sz w:val="18"/>
          <w:szCs w:val="18"/>
        </w:rPr>
      </w:pPr>
    </w:p>
    <w:p w14:paraId="0DF6E229" w14:textId="77777777" w:rsidR="00E555CF" w:rsidRPr="003F1D49" w:rsidRDefault="00E555CF" w:rsidP="001927BE">
      <w:pPr>
        <w:jc w:val="both"/>
        <w:rPr>
          <w:rFonts w:ascii="Bookman Old Style" w:hAnsi="Bookman Old Style"/>
          <w:bCs/>
          <w:color w:val="000000"/>
          <w:sz w:val="18"/>
          <w:szCs w:val="18"/>
        </w:rPr>
      </w:pPr>
    </w:p>
    <w:p w14:paraId="534EF045" w14:textId="77777777" w:rsidR="00BD5542" w:rsidRPr="003F1D49" w:rsidRDefault="00BD5542" w:rsidP="001927BE">
      <w:pPr>
        <w:jc w:val="both"/>
        <w:rPr>
          <w:rFonts w:ascii="Bookman Old Style" w:hAnsi="Bookman Old Style"/>
          <w:bCs/>
          <w:color w:val="000000"/>
          <w:sz w:val="18"/>
          <w:szCs w:val="18"/>
        </w:rPr>
      </w:pPr>
    </w:p>
    <w:p w14:paraId="16647BCF" w14:textId="633A1279" w:rsidR="00BD5542" w:rsidRPr="003F1D49" w:rsidRDefault="00BD5542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 xml:space="preserve">   Határidő</w:t>
      </w:r>
      <w:r w:rsidRPr="003F1D49">
        <w:rPr>
          <w:rFonts w:ascii="Bookman Old Style" w:hAnsi="Bookman Old Style"/>
          <w:sz w:val="18"/>
          <w:szCs w:val="18"/>
        </w:rPr>
        <w:t xml:space="preserve">: </w:t>
      </w:r>
      <w:r w:rsidR="002C583B" w:rsidRPr="003F1D49">
        <w:rPr>
          <w:rFonts w:ascii="Bookman Old Style" w:hAnsi="Bookman Old Style"/>
          <w:sz w:val="18"/>
          <w:szCs w:val="18"/>
        </w:rPr>
        <w:t xml:space="preserve">a rendelet kihirdetésére: </w:t>
      </w:r>
      <w:r w:rsidR="00873EDE" w:rsidRPr="003F1D49">
        <w:rPr>
          <w:rFonts w:ascii="Bookman Old Style" w:hAnsi="Bookman Old Style"/>
          <w:sz w:val="18"/>
          <w:szCs w:val="18"/>
        </w:rPr>
        <w:t>20</w:t>
      </w:r>
      <w:r w:rsidR="00AC6406" w:rsidRPr="003F1D49">
        <w:rPr>
          <w:rFonts w:ascii="Bookman Old Style" w:hAnsi="Bookman Old Style"/>
          <w:sz w:val="18"/>
          <w:szCs w:val="18"/>
        </w:rPr>
        <w:t>2</w:t>
      </w:r>
      <w:r w:rsidR="00722DFA">
        <w:rPr>
          <w:rFonts w:ascii="Bookman Old Style" w:hAnsi="Bookman Old Style"/>
          <w:sz w:val="18"/>
          <w:szCs w:val="18"/>
        </w:rPr>
        <w:t>6</w:t>
      </w:r>
      <w:r w:rsidR="001062EC" w:rsidRPr="003F1D49">
        <w:rPr>
          <w:rFonts w:ascii="Bookman Old Style" w:hAnsi="Bookman Old Style"/>
          <w:sz w:val="18"/>
          <w:szCs w:val="18"/>
        </w:rPr>
        <w:t xml:space="preserve">. </w:t>
      </w:r>
      <w:r w:rsidR="00722DFA">
        <w:rPr>
          <w:rFonts w:ascii="Bookman Old Style" w:hAnsi="Bookman Old Style"/>
          <w:sz w:val="18"/>
          <w:szCs w:val="18"/>
        </w:rPr>
        <w:t>március</w:t>
      </w:r>
      <w:r w:rsidR="0066655D">
        <w:rPr>
          <w:rFonts w:ascii="Bookman Old Style" w:hAnsi="Bookman Old Style"/>
          <w:sz w:val="18"/>
          <w:szCs w:val="18"/>
        </w:rPr>
        <w:t xml:space="preserve"> 31.</w:t>
      </w:r>
    </w:p>
    <w:p w14:paraId="27EE6787" w14:textId="77777777" w:rsidR="00BD5542" w:rsidRPr="003F1D49" w:rsidRDefault="00BD5542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   </w:t>
      </w:r>
      <w:r w:rsidRPr="003F1D49">
        <w:rPr>
          <w:rFonts w:ascii="Bookman Old Style" w:hAnsi="Bookman Old Style"/>
          <w:b/>
          <w:sz w:val="18"/>
          <w:szCs w:val="18"/>
        </w:rPr>
        <w:t>Felelős</w:t>
      </w:r>
      <w:r w:rsidRPr="003F1D49">
        <w:rPr>
          <w:rFonts w:ascii="Bookman Old Style" w:hAnsi="Bookman Old Style"/>
          <w:sz w:val="18"/>
          <w:szCs w:val="18"/>
        </w:rPr>
        <w:t>: Dr. Stiebel Viktória jegyző</w:t>
      </w:r>
    </w:p>
    <w:p w14:paraId="000669C8" w14:textId="77777777" w:rsidR="00BD5542" w:rsidRPr="003F1D49" w:rsidRDefault="00BD5542" w:rsidP="001927BE">
      <w:pPr>
        <w:pStyle w:val="Szvegtrzs"/>
        <w:rPr>
          <w:rFonts w:ascii="Bookman Old Style" w:hAnsi="Bookman Old Style"/>
          <w:color w:val="000000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ab/>
        <w:t xml:space="preserve">     </w:t>
      </w:r>
      <w:r w:rsidRPr="003F1D49">
        <w:rPr>
          <w:rFonts w:ascii="Bookman Old Style" w:hAnsi="Bookman Old Style"/>
          <w:color w:val="000000"/>
          <w:sz w:val="18"/>
          <w:szCs w:val="18"/>
        </w:rPr>
        <w:t>Ceglédi Kinga pénzügyi irodavezető</w:t>
      </w:r>
    </w:p>
    <w:p w14:paraId="1114D8ED" w14:textId="77777777" w:rsidR="00BD5542" w:rsidRPr="003F1D49" w:rsidRDefault="00BD5542" w:rsidP="001927BE">
      <w:pPr>
        <w:jc w:val="both"/>
        <w:rPr>
          <w:rFonts w:ascii="Bookman Old Style" w:hAnsi="Bookman Old Style"/>
          <w:bCs/>
          <w:color w:val="000000"/>
          <w:sz w:val="18"/>
          <w:szCs w:val="18"/>
        </w:rPr>
      </w:pPr>
    </w:p>
    <w:p w14:paraId="67D2C993" w14:textId="77777777" w:rsidR="006D24B9" w:rsidRPr="003F1D49" w:rsidRDefault="006D24B9" w:rsidP="001927BE">
      <w:pPr>
        <w:pStyle w:val="Szvegtrzs"/>
        <w:rPr>
          <w:rFonts w:ascii="Bookman Old Style" w:hAnsi="Bookman Old Style"/>
          <w:sz w:val="18"/>
          <w:szCs w:val="18"/>
        </w:rPr>
      </w:pPr>
    </w:p>
    <w:p w14:paraId="1C8BECDB" w14:textId="1F1F2223" w:rsidR="003521EB" w:rsidRPr="003F1D49" w:rsidRDefault="003521EB" w:rsidP="001927BE">
      <w:pPr>
        <w:pStyle w:val="Szvegtrzs"/>
        <w:rPr>
          <w:rFonts w:ascii="Bookman Old Style" w:hAnsi="Bookman Old Style"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 xml:space="preserve"> Szigethalom, </w:t>
      </w:r>
      <w:r w:rsidR="0066655D">
        <w:rPr>
          <w:rFonts w:ascii="Bookman Old Style" w:hAnsi="Bookman Old Style"/>
          <w:sz w:val="18"/>
          <w:szCs w:val="18"/>
        </w:rPr>
        <w:t>202</w:t>
      </w:r>
      <w:r w:rsidR="00722DFA">
        <w:rPr>
          <w:rFonts w:ascii="Bookman Old Style" w:hAnsi="Bookman Old Style"/>
          <w:sz w:val="18"/>
          <w:szCs w:val="18"/>
        </w:rPr>
        <w:t>6</w:t>
      </w:r>
      <w:r w:rsidR="0066655D">
        <w:rPr>
          <w:rFonts w:ascii="Bookman Old Style" w:hAnsi="Bookman Old Style"/>
          <w:sz w:val="18"/>
          <w:szCs w:val="18"/>
        </w:rPr>
        <w:t xml:space="preserve">. </w:t>
      </w:r>
      <w:r w:rsidR="00722DFA">
        <w:rPr>
          <w:rFonts w:ascii="Bookman Old Style" w:hAnsi="Bookman Old Style"/>
          <w:sz w:val="18"/>
          <w:szCs w:val="18"/>
        </w:rPr>
        <w:t>március 12</w:t>
      </w:r>
      <w:r w:rsidR="0066655D">
        <w:rPr>
          <w:rFonts w:ascii="Bookman Old Style" w:hAnsi="Bookman Old Style"/>
          <w:sz w:val="18"/>
          <w:szCs w:val="18"/>
        </w:rPr>
        <w:t>.</w:t>
      </w:r>
    </w:p>
    <w:p w14:paraId="3F0A56C4" w14:textId="77777777" w:rsidR="003521EB" w:rsidRPr="003F1D49" w:rsidRDefault="003521EB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</w:p>
    <w:p w14:paraId="0AAF6271" w14:textId="77777777" w:rsidR="003521EB" w:rsidRPr="003F1D49" w:rsidRDefault="003521EB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 xml:space="preserve">                                                                          </w:t>
      </w:r>
      <w:r w:rsidR="00335B59" w:rsidRPr="003F1D49">
        <w:rPr>
          <w:rFonts w:ascii="Bookman Old Style" w:hAnsi="Bookman Old Style"/>
          <w:b/>
          <w:sz w:val="18"/>
          <w:szCs w:val="18"/>
        </w:rPr>
        <w:tab/>
      </w:r>
      <w:r w:rsidR="00335B59"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 xml:space="preserve"> </w:t>
      </w:r>
      <w:r w:rsidR="00E964D9"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>Fáki László sk.</w:t>
      </w:r>
    </w:p>
    <w:p w14:paraId="0560363D" w14:textId="77777777" w:rsidR="003521EB" w:rsidRPr="003F1D49" w:rsidRDefault="003521EB" w:rsidP="001927BE">
      <w:pPr>
        <w:pStyle w:val="Szvegtrzs"/>
        <w:rPr>
          <w:rFonts w:ascii="Bookman Old Style" w:hAnsi="Bookman Old Style"/>
          <w:b/>
          <w:sz w:val="18"/>
          <w:szCs w:val="18"/>
        </w:rPr>
      </w:pP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ab/>
        <w:t xml:space="preserve">        </w:t>
      </w:r>
      <w:r w:rsidR="00335B59" w:rsidRPr="003F1D49">
        <w:rPr>
          <w:rFonts w:ascii="Bookman Old Style" w:hAnsi="Bookman Old Style"/>
          <w:b/>
          <w:sz w:val="18"/>
          <w:szCs w:val="18"/>
        </w:rPr>
        <w:tab/>
      </w:r>
      <w:r w:rsidR="00335B59" w:rsidRPr="003F1D49">
        <w:rPr>
          <w:rFonts w:ascii="Bookman Old Style" w:hAnsi="Bookman Old Style"/>
          <w:b/>
          <w:sz w:val="18"/>
          <w:szCs w:val="18"/>
        </w:rPr>
        <w:tab/>
      </w:r>
      <w:r w:rsidRPr="003F1D49">
        <w:rPr>
          <w:rFonts w:ascii="Bookman Old Style" w:hAnsi="Bookman Old Style"/>
          <w:b/>
          <w:sz w:val="18"/>
          <w:szCs w:val="18"/>
        </w:rPr>
        <w:t xml:space="preserve"> Polgármester</w:t>
      </w:r>
    </w:p>
    <w:p w14:paraId="570D6394" w14:textId="77777777" w:rsidR="006D24B9" w:rsidRPr="003F1D49" w:rsidRDefault="006D24B9" w:rsidP="001927BE">
      <w:pPr>
        <w:pStyle w:val="Szvegtrzs"/>
        <w:rPr>
          <w:rFonts w:ascii="Bookman Old Style" w:hAnsi="Bookman Old Style"/>
          <w:b/>
          <w:bCs/>
          <w:sz w:val="18"/>
          <w:szCs w:val="18"/>
          <w:u w:val="single"/>
        </w:rPr>
      </w:pPr>
    </w:p>
    <w:p w14:paraId="37B1FF0E" w14:textId="77777777" w:rsidR="006D24B9" w:rsidRPr="003F1D49" w:rsidRDefault="006D24B9" w:rsidP="001927BE">
      <w:pPr>
        <w:pStyle w:val="Szvegtrzs"/>
        <w:rPr>
          <w:rFonts w:ascii="Bookman Old Style" w:hAnsi="Bookman Old Style"/>
          <w:b/>
          <w:bCs/>
          <w:sz w:val="18"/>
          <w:szCs w:val="18"/>
          <w:u w:val="single"/>
        </w:rPr>
      </w:pPr>
    </w:p>
    <w:p w14:paraId="42929134" w14:textId="77777777" w:rsidR="003521EB" w:rsidRPr="003F1D49" w:rsidRDefault="003521EB" w:rsidP="001927BE">
      <w:pPr>
        <w:pStyle w:val="Szvegtrzs"/>
        <w:rPr>
          <w:rFonts w:ascii="Bookman Old Style" w:hAnsi="Bookman Old Style"/>
          <w:sz w:val="18"/>
          <w:szCs w:val="18"/>
          <w:u w:val="single"/>
        </w:rPr>
      </w:pPr>
      <w:r w:rsidRPr="003F1D49">
        <w:rPr>
          <w:rFonts w:ascii="Bookman Old Style" w:hAnsi="Bookman Old Style"/>
          <w:b/>
          <w:bCs/>
          <w:sz w:val="18"/>
          <w:szCs w:val="18"/>
          <w:u w:val="single"/>
        </w:rPr>
        <w:t>Mellékletek:</w:t>
      </w:r>
    </w:p>
    <w:p w14:paraId="0BD95EEC" w14:textId="77777777" w:rsidR="00207063" w:rsidRDefault="00207063" w:rsidP="00207063">
      <w:pPr>
        <w:pStyle w:val="Szvegtrzs"/>
        <w:ind w:left="1134"/>
        <w:rPr>
          <w:rFonts w:ascii="Bookman Old Style" w:hAnsi="Bookman Old Style"/>
          <w:sz w:val="18"/>
          <w:szCs w:val="18"/>
        </w:rPr>
      </w:pPr>
    </w:p>
    <w:p w14:paraId="2D1B2DD8" w14:textId="6A3D6A8E" w:rsidR="00207063" w:rsidRPr="003F1D49" w:rsidRDefault="00207063" w:rsidP="00207063">
      <w:pPr>
        <w:pStyle w:val="Szvegtrzs"/>
        <w:ind w:left="1134"/>
        <w:rPr>
          <w:rFonts w:ascii="Bookman Old Style" w:hAnsi="Bookman Old Style"/>
          <w:b/>
          <w:bCs/>
          <w:sz w:val="18"/>
          <w:szCs w:val="18"/>
        </w:rPr>
      </w:pPr>
      <w:r w:rsidRPr="003F1D49">
        <w:rPr>
          <w:rFonts w:ascii="Bookman Old Style" w:hAnsi="Bookman Old Style"/>
          <w:sz w:val="18"/>
          <w:szCs w:val="18"/>
        </w:rPr>
        <w:t>202</w:t>
      </w:r>
      <w:r w:rsidR="0079289E">
        <w:rPr>
          <w:rFonts w:ascii="Bookman Old Style" w:hAnsi="Bookman Old Style"/>
          <w:sz w:val="18"/>
          <w:szCs w:val="18"/>
        </w:rPr>
        <w:t>5</w:t>
      </w:r>
      <w:r w:rsidRPr="003F1D49">
        <w:rPr>
          <w:rFonts w:ascii="Bookman Old Style" w:hAnsi="Bookman Old Style"/>
          <w:sz w:val="18"/>
          <w:szCs w:val="18"/>
        </w:rPr>
        <w:t>. évi I</w:t>
      </w:r>
      <w:r w:rsidR="00722DFA">
        <w:rPr>
          <w:rFonts w:ascii="Bookman Old Style" w:hAnsi="Bookman Old Style"/>
          <w:sz w:val="18"/>
          <w:szCs w:val="18"/>
        </w:rPr>
        <w:t>II</w:t>
      </w:r>
      <w:r w:rsidRPr="003F1D49">
        <w:rPr>
          <w:rFonts w:ascii="Bookman Old Style" w:hAnsi="Bookman Old Style"/>
          <w:sz w:val="18"/>
          <w:szCs w:val="18"/>
        </w:rPr>
        <w:t xml:space="preserve">. ktgv.rend.-módosítás 1-14. mellékletei </w:t>
      </w:r>
    </w:p>
    <w:sectPr w:rsidR="00207063" w:rsidRPr="003F1D49" w:rsidSect="007C1628">
      <w:headerReference w:type="default" r:id="rId8"/>
      <w:footerReference w:type="default" r:id="rId9"/>
      <w:pgSz w:w="11906" w:h="16838"/>
      <w:pgMar w:top="1276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437936" w14:textId="77777777" w:rsidR="000E6DD8" w:rsidRDefault="000E6DD8">
      <w:r>
        <w:separator/>
      </w:r>
    </w:p>
  </w:endnote>
  <w:endnote w:type="continuationSeparator" w:id="0">
    <w:p w14:paraId="1927D8A9" w14:textId="77777777" w:rsidR="000E6DD8" w:rsidRDefault="000E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echnical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C5127" w14:textId="77777777" w:rsidR="00072320" w:rsidRDefault="00072320">
    <w:pPr>
      <w:pStyle w:val="llb"/>
      <w:jc w:val="right"/>
    </w:pPr>
    <w:r>
      <w:fldChar w:fldCharType="begin"/>
    </w:r>
    <w:r>
      <w:instrText>PAGE   \* MERGEFORMAT</w:instrText>
    </w:r>
    <w:r>
      <w:fldChar w:fldCharType="separate"/>
    </w:r>
    <w:r w:rsidR="005A2C41">
      <w:rPr>
        <w:noProof/>
      </w:rPr>
      <w:t>8</w:t>
    </w:r>
    <w:r>
      <w:fldChar w:fldCharType="end"/>
    </w:r>
  </w:p>
  <w:p w14:paraId="4A720AED" w14:textId="77777777" w:rsidR="00072320" w:rsidRDefault="0007232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E0FF1" w14:textId="77777777" w:rsidR="000E6DD8" w:rsidRDefault="000E6DD8">
      <w:r>
        <w:separator/>
      </w:r>
    </w:p>
  </w:footnote>
  <w:footnote w:type="continuationSeparator" w:id="0">
    <w:p w14:paraId="3BF9F2A9" w14:textId="77777777" w:rsidR="000E6DD8" w:rsidRDefault="000E6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072320" w14:paraId="2CCE455C" w14:textId="77777777">
      <w:tc>
        <w:tcPr>
          <w:tcW w:w="1488" w:type="dxa"/>
        </w:tcPr>
        <w:p w14:paraId="7032BC37" w14:textId="77777777" w:rsidR="00072320" w:rsidRDefault="00072320">
          <w:pPr>
            <w:snapToGrid w:val="0"/>
          </w:pPr>
          <w:r>
            <w:object w:dxaOrig="1290" w:dyaOrig="1710" w14:anchorId="256370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color2="black"/>
                <v:imagedata r:id="rId1" o:title=""/>
              </v:shape>
              <o:OLEObject Type="Embed" ProgID="Word.Picture.8" ShapeID="_x0000_i1025" DrawAspect="Content" ObjectID="_1835426053" r:id="rId2"/>
            </w:object>
          </w:r>
        </w:p>
      </w:tc>
      <w:tc>
        <w:tcPr>
          <w:tcW w:w="5812" w:type="dxa"/>
        </w:tcPr>
        <w:p w14:paraId="656B7B7F" w14:textId="77777777" w:rsidR="00072320" w:rsidRDefault="00072320">
          <w:pPr>
            <w:pStyle w:val="Cmsor1"/>
            <w:snapToGrid w:val="0"/>
          </w:pPr>
        </w:p>
        <w:p w14:paraId="676D982B" w14:textId="77777777" w:rsidR="00072320" w:rsidRDefault="00072320">
          <w:pPr>
            <w:pStyle w:val="Cmsor1"/>
          </w:pPr>
          <w:r>
            <w:t xml:space="preserve">Szigethalom Város Önkormányzat  </w:t>
          </w:r>
        </w:p>
        <w:p w14:paraId="72738C13" w14:textId="77777777" w:rsidR="00072320" w:rsidRDefault="00072320">
          <w:pPr>
            <w:jc w:val="center"/>
            <w:rPr>
              <w:sz w:val="24"/>
            </w:rPr>
          </w:pPr>
          <w:r>
            <w:t xml:space="preserve"> </w:t>
          </w:r>
        </w:p>
        <w:p w14:paraId="55D1A8AA" w14:textId="77777777" w:rsidR="00072320" w:rsidRDefault="00072320">
          <w:pPr>
            <w:rPr>
              <w:sz w:val="24"/>
            </w:rPr>
          </w:pPr>
        </w:p>
      </w:tc>
      <w:tc>
        <w:tcPr>
          <w:tcW w:w="1912" w:type="dxa"/>
        </w:tcPr>
        <w:p w14:paraId="67407405" w14:textId="77777777" w:rsidR="00072320" w:rsidRDefault="00072320">
          <w:pPr>
            <w:pStyle w:val="Cmsor1"/>
            <w:snapToGrid w:val="0"/>
          </w:pPr>
          <w:r>
            <w:rPr>
              <w:rFonts w:eastAsia="Technical"/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2EAFE418" w14:textId="510F5CA1" w:rsidR="00072320" w:rsidRDefault="00072320" w:rsidP="00D20515">
          <w:pPr>
            <w:jc w:val="center"/>
            <w:rPr>
              <w:b/>
              <w:bCs/>
              <w:sz w:val="28"/>
            </w:rPr>
          </w:pPr>
          <w:r>
            <w:rPr>
              <w:b/>
              <w:bCs/>
              <w:sz w:val="28"/>
            </w:rPr>
            <w:t xml:space="preserve"> </w:t>
          </w:r>
          <w:r w:rsidR="00937DE3">
            <w:rPr>
              <w:b/>
              <w:bCs/>
              <w:sz w:val="28"/>
            </w:rPr>
            <w:t xml:space="preserve"> </w:t>
          </w:r>
          <w:r w:rsidR="005A2C41">
            <w:rPr>
              <w:b/>
              <w:bCs/>
              <w:sz w:val="28"/>
            </w:rPr>
            <w:t>10.</w:t>
          </w:r>
          <w:r w:rsidR="00937DE3">
            <w:rPr>
              <w:b/>
              <w:bCs/>
              <w:sz w:val="28"/>
            </w:rPr>
            <w:t xml:space="preserve">   </w:t>
          </w:r>
          <w:r>
            <w:rPr>
              <w:b/>
              <w:bCs/>
              <w:sz w:val="28"/>
            </w:rPr>
            <w:t xml:space="preserve"> </w:t>
          </w:r>
        </w:p>
      </w:tc>
    </w:tr>
  </w:tbl>
  <w:p w14:paraId="0047AFB2" w14:textId="77777777" w:rsidR="00072320" w:rsidRDefault="000723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Cmsor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szCs w:val="24"/>
      </w:rPr>
    </w:lvl>
  </w:abstractNum>
  <w:abstractNum w:abstractNumId="4" w15:restartNumberingAfterBreak="0">
    <w:nsid w:val="00000005"/>
    <w:multiLevelType w:val="singleLevel"/>
    <w:tmpl w:val="040E0017"/>
    <w:lvl w:ilvl="0">
      <w:start w:val="1"/>
      <w:numFmt w:val="lowerLetter"/>
      <w:lvlText w:val="%1)"/>
      <w:lvlJc w:val="left"/>
      <w:pPr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i/>
        <w:sz w:val="24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i/>
        <w:sz w:val="24"/>
        <w:szCs w:val="24"/>
      </w:rPr>
    </w:lvl>
  </w:abstractNum>
  <w:abstractNum w:abstractNumId="8" w15:restartNumberingAfterBreak="0">
    <w:nsid w:val="073A7BC8"/>
    <w:multiLevelType w:val="hybridMultilevel"/>
    <w:tmpl w:val="28CEB474"/>
    <w:lvl w:ilvl="0" w:tplc="2E94450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E45FEE"/>
    <w:multiLevelType w:val="hybridMultilevel"/>
    <w:tmpl w:val="303E4286"/>
    <w:lvl w:ilvl="0" w:tplc="75F84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E91889"/>
    <w:multiLevelType w:val="hybridMultilevel"/>
    <w:tmpl w:val="9EC0B294"/>
    <w:lvl w:ilvl="0" w:tplc="F37A28D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0955332F"/>
    <w:multiLevelType w:val="hybridMultilevel"/>
    <w:tmpl w:val="45A4F37A"/>
    <w:lvl w:ilvl="0" w:tplc="213E91AE">
      <w:start w:val="1"/>
      <w:numFmt w:val="decimal"/>
      <w:lvlText w:val="%1."/>
      <w:lvlJc w:val="left"/>
      <w:pPr>
        <w:ind w:left="369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418" w:hanging="360"/>
      </w:pPr>
    </w:lvl>
    <w:lvl w:ilvl="2" w:tplc="040E001B" w:tentative="1">
      <w:start w:val="1"/>
      <w:numFmt w:val="lowerRoman"/>
      <w:lvlText w:val="%3."/>
      <w:lvlJc w:val="right"/>
      <w:pPr>
        <w:ind w:left="5138" w:hanging="180"/>
      </w:pPr>
    </w:lvl>
    <w:lvl w:ilvl="3" w:tplc="040E000F" w:tentative="1">
      <w:start w:val="1"/>
      <w:numFmt w:val="decimal"/>
      <w:lvlText w:val="%4."/>
      <w:lvlJc w:val="left"/>
      <w:pPr>
        <w:ind w:left="5858" w:hanging="360"/>
      </w:pPr>
    </w:lvl>
    <w:lvl w:ilvl="4" w:tplc="040E0019" w:tentative="1">
      <w:start w:val="1"/>
      <w:numFmt w:val="lowerLetter"/>
      <w:lvlText w:val="%5."/>
      <w:lvlJc w:val="left"/>
      <w:pPr>
        <w:ind w:left="6578" w:hanging="360"/>
      </w:pPr>
    </w:lvl>
    <w:lvl w:ilvl="5" w:tplc="040E001B" w:tentative="1">
      <w:start w:val="1"/>
      <w:numFmt w:val="lowerRoman"/>
      <w:lvlText w:val="%6."/>
      <w:lvlJc w:val="right"/>
      <w:pPr>
        <w:ind w:left="7298" w:hanging="180"/>
      </w:pPr>
    </w:lvl>
    <w:lvl w:ilvl="6" w:tplc="040E000F" w:tentative="1">
      <w:start w:val="1"/>
      <w:numFmt w:val="decimal"/>
      <w:lvlText w:val="%7."/>
      <w:lvlJc w:val="left"/>
      <w:pPr>
        <w:ind w:left="8018" w:hanging="360"/>
      </w:pPr>
    </w:lvl>
    <w:lvl w:ilvl="7" w:tplc="040E0019" w:tentative="1">
      <w:start w:val="1"/>
      <w:numFmt w:val="lowerLetter"/>
      <w:lvlText w:val="%8."/>
      <w:lvlJc w:val="left"/>
      <w:pPr>
        <w:ind w:left="8738" w:hanging="360"/>
      </w:pPr>
    </w:lvl>
    <w:lvl w:ilvl="8" w:tplc="040E001B" w:tentative="1">
      <w:start w:val="1"/>
      <w:numFmt w:val="lowerRoman"/>
      <w:lvlText w:val="%9."/>
      <w:lvlJc w:val="right"/>
      <w:pPr>
        <w:ind w:left="9458" w:hanging="180"/>
      </w:pPr>
    </w:lvl>
  </w:abstractNum>
  <w:abstractNum w:abstractNumId="12" w15:restartNumberingAfterBreak="0">
    <w:nsid w:val="0ED668DA"/>
    <w:multiLevelType w:val="hybridMultilevel"/>
    <w:tmpl w:val="606C6A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6474C6"/>
    <w:multiLevelType w:val="multilevel"/>
    <w:tmpl w:val="9BF8076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F443B8"/>
    <w:multiLevelType w:val="hybridMultilevel"/>
    <w:tmpl w:val="5EAEA2A4"/>
    <w:lvl w:ilvl="0" w:tplc="C18ED73A">
      <w:start w:val="8"/>
      <w:numFmt w:val="bullet"/>
      <w:lvlText w:val="-"/>
      <w:lvlJc w:val="left"/>
      <w:pPr>
        <w:ind w:left="435" w:hanging="360"/>
      </w:pPr>
      <w:rPr>
        <w:rFonts w:ascii="Bookman Old Style" w:eastAsia="Times New Roman" w:hAnsi="Bookman Old Style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 w15:restartNumberingAfterBreak="0">
    <w:nsid w:val="196A3F50"/>
    <w:multiLevelType w:val="hybridMultilevel"/>
    <w:tmpl w:val="33D0FBC4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292EB3"/>
    <w:multiLevelType w:val="hybridMultilevel"/>
    <w:tmpl w:val="309882A0"/>
    <w:lvl w:ilvl="0" w:tplc="E530E84C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B64DB"/>
    <w:multiLevelType w:val="hybridMultilevel"/>
    <w:tmpl w:val="53D6A216"/>
    <w:lvl w:ilvl="0" w:tplc="B28637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E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8241BD"/>
    <w:multiLevelType w:val="hybridMultilevel"/>
    <w:tmpl w:val="79C4EBB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13745A"/>
    <w:multiLevelType w:val="hybridMultilevel"/>
    <w:tmpl w:val="184EBCEE"/>
    <w:lvl w:ilvl="0" w:tplc="15F821D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34740F0D"/>
    <w:multiLevelType w:val="hybridMultilevel"/>
    <w:tmpl w:val="199A7318"/>
    <w:lvl w:ilvl="0" w:tplc="E51C2022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39E131F2"/>
    <w:multiLevelType w:val="hybridMultilevel"/>
    <w:tmpl w:val="143CC968"/>
    <w:lvl w:ilvl="0" w:tplc="3E325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60601"/>
    <w:multiLevelType w:val="hybridMultilevel"/>
    <w:tmpl w:val="553C3D8E"/>
    <w:lvl w:ilvl="0" w:tplc="78E8B7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AD27D5"/>
    <w:multiLevelType w:val="hybridMultilevel"/>
    <w:tmpl w:val="656C5492"/>
    <w:lvl w:ilvl="0" w:tplc="2104E4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F716E"/>
    <w:multiLevelType w:val="hybridMultilevel"/>
    <w:tmpl w:val="75385AD8"/>
    <w:lvl w:ilvl="0" w:tplc="040E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58" w:hanging="360"/>
      </w:pPr>
    </w:lvl>
    <w:lvl w:ilvl="2" w:tplc="040E001B" w:tentative="1">
      <w:start w:val="1"/>
      <w:numFmt w:val="lowerRoman"/>
      <w:lvlText w:val="%3."/>
      <w:lvlJc w:val="right"/>
      <w:pPr>
        <w:ind w:left="4778" w:hanging="180"/>
      </w:pPr>
    </w:lvl>
    <w:lvl w:ilvl="3" w:tplc="040E000F" w:tentative="1">
      <w:start w:val="1"/>
      <w:numFmt w:val="decimal"/>
      <w:lvlText w:val="%4."/>
      <w:lvlJc w:val="left"/>
      <w:pPr>
        <w:ind w:left="5498" w:hanging="360"/>
      </w:pPr>
    </w:lvl>
    <w:lvl w:ilvl="4" w:tplc="040E0019" w:tentative="1">
      <w:start w:val="1"/>
      <w:numFmt w:val="lowerLetter"/>
      <w:lvlText w:val="%5."/>
      <w:lvlJc w:val="left"/>
      <w:pPr>
        <w:ind w:left="6218" w:hanging="360"/>
      </w:pPr>
    </w:lvl>
    <w:lvl w:ilvl="5" w:tplc="040E001B" w:tentative="1">
      <w:start w:val="1"/>
      <w:numFmt w:val="lowerRoman"/>
      <w:lvlText w:val="%6."/>
      <w:lvlJc w:val="right"/>
      <w:pPr>
        <w:ind w:left="6938" w:hanging="180"/>
      </w:pPr>
    </w:lvl>
    <w:lvl w:ilvl="6" w:tplc="040E000F" w:tentative="1">
      <w:start w:val="1"/>
      <w:numFmt w:val="decimal"/>
      <w:lvlText w:val="%7."/>
      <w:lvlJc w:val="left"/>
      <w:pPr>
        <w:ind w:left="7658" w:hanging="360"/>
      </w:pPr>
    </w:lvl>
    <w:lvl w:ilvl="7" w:tplc="040E0019" w:tentative="1">
      <w:start w:val="1"/>
      <w:numFmt w:val="lowerLetter"/>
      <w:lvlText w:val="%8."/>
      <w:lvlJc w:val="left"/>
      <w:pPr>
        <w:ind w:left="8378" w:hanging="360"/>
      </w:pPr>
    </w:lvl>
    <w:lvl w:ilvl="8" w:tplc="040E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5" w15:restartNumberingAfterBreak="0">
    <w:nsid w:val="57B16E1F"/>
    <w:multiLevelType w:val="hybridMultilevel"/>
    <w:tmpl w:val="124AF8BC"/>
    <w:lvl w:ilvl="0" w:tplc="A1D4BCC2">
      <w:start w:val="3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C55729E"/>
    <w:multiLevelType w:val="hybridMultilevel"/>
    <w:tmpl w:val="C868EC86"/>
    <w:lvl w:ilvl="0" w:tplc="8BB0536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60BB4"/>
    <w:multiLevelType w:val="hybridMultilevel"/>
    <w:tmpl w:val="87A2CC86"/>
    <w:lvl w:ilvl="0" w:tplc="EDC435B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i/>
      </w:rPr>
    </w:lvl>
    <w:lvl w:ilvl="1" w:tplc="040E0017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E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0834290"/>
    <w:multiLevelType w:val="hybridMultilevel"/>
    <w:tmpl w:val="CA20CC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8025B"/>
    <w:multiLevelType w:val="hybridMultilevel"/>
    <w:tmpl w:val="CC00A818"/>
    <w:lvl w:ilvl="0" w:tplc="6DAA71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AF328E"/>
    <w:multiLevelType w:val="hybridMultilevel"/>
    <w:tmpl w:val="6CCAE1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726D5"/>
    <w:multiLevelType w:val="hybridMultilevel"/>
    <w:tmpl w:val="6928B8D0"/>
    <w:lvl w:ilvl="0" w:tplc="877E6386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9"/>
  </w:num>
  <w:num w:numId="10">
    <w:abstractNumId w:val="20"/>
  </w:num>
  <w:num w:numId="11">
    <w:abstractNumId w:val="29"/>
  </w:num>
  <w:num w:numId="12">
    <w:abstractNumId w:val="8"/>
  </w:num>
  <w:num w:numId="13">
    <w:abstractNumId w:val="26"/>
  </w:num>
  <w:num w:numId="14">
    <w:abstractNumId w:val="15"/>
  </w:num>
  <w:num w:numId="15">
    <w:abstractNumId w:val="10"/>
  </w:num>
  <w:num w:numId="16">
    <w:abstractNumId w:val="25"/>
  </w:num>
  <w:num w:numId="17">
    <w:abstractNumId w:val="17"/>
  </w:num>
  <w:num w:numId="18">
    <w:abstractNumId w:val="28"/>
  </w:num>
  <w:num w:numId="19">
    <w:abstractNumId w:val="18"/>
  </w:num>
  <w:num w:numId="20">
    <w:abstractNumId w:val="23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9"/>
  </w:num>
  <w:num w:numId="27">
    <w:abstractNumId w:val="24"/>
  </w:num>
  <w:num w:numId="28">
    <w:abstractNumId w:val="14"/>
  </w:num>
  <w:num w:numId="29">
    <w:abstractNumId w:val="16"/>
  </w:num>
  <w:num w:numId="30">
    <w:abstractNumId w:val="30"/>
  </w:num>
  <w:num w:numId="31">
    <w:abstractNumId w:val="11"/>
  </w:num>
  <w:num w:numId="32">
    <w:abstractNumId w:val="21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91"/>
    <w:rsid w:val="000022DD"/>
    <w:rsid w:val="00004162"/>
    <w:rsid w:val="00004AF7"/>
    <w:rsid w:val="000061E5"/>
    <w:rsid w:val="0000688C"/>
    <w:rsid w:val="000074B5"/>
    <w:rsid w:val="00014B7D"/>
    <w:rsid w:val="0001707D"/>
    <w:rsid w:val="00034844"/>
    <w:rsid w:val="0003629C"/>
    <w:rsid w:val="00036997"/>
    <w:rsid w:val="000411CA"/>
    <w:rsid w:val="00045050"/>
    <w:rsid w:val="000458A7"/>
    <w:rsid w:val="00053754"/>
    <w:rsid w:val="00054658"/>
    <w:rsid w:val="00060519"/>
    <w:rsid w:val="00072141"/>
    <w:rsid w:val="00072320"/>
    <w:rsid w:val="00074CDC"/>
    <w:rsid w:val="0007657F"/>
    <w:rsid w:val="00080147"/>
    <w:rsid w:val="000821EC"/>
    <w:rsid w:val="00090C5F"/>
    <w:rsid w:val="00093FD4"/>
    <w:rsid w:val="0009440F"/>
    <w:rsid w:val="00096D46"/>
    <w:rsid w:val="00096E89"/>
    <w:rsid w:val="000A2ABB"/>
    <w:rsid w:val="000A2D0D"/>
    <w:rsid w:val="000B24CA"/>
    <w:rsid w:val="000B4A5B"/>
    <w:rsid w:val="000B4E38"/>
    <w:rsid w:val="000B58AB"/>
    <w:rsid w:val="000C3A86"/>
    <w:rsid w:val="000C4029"/>
    <w:rsid w:val="000C5260"/>
    <w:rsid w:val="000C5A08"/>
    <w:rsid w:val="000C5A7C"/>
    <w:rsid w:val="000C600E"/>
    <w:rsid w:val="000D11A1"/>
    <w:rsid w:val="000D1E60"/>
    <w:rsid w:val="000D3742"/>
    <w:rsid w:val="000D4166"/>
    <w:rsid w:val="000D4766"/>
    <w:rsid w:val="000D67F7"/>
    <w:rsid w:val="000E0EFE"/>
    <w:rsid w:val="000E2ABA"/>
    <w:rsid w:val="000E3B5C"/>
    <w:rsid w:val="000E4EEE"/>
    <w:rsid w:val="000E6DD8"/>
    <w:rsid w:val="000F0EFD"/>
    <w:rsid w:val="000F364D"/>
    <w:rsid w:val="000F39F6"/>
    <w:rsid w:val="000F3DAD"/>
    <w:rsid w:val="000F5025"/>
    <w:rsid w:val="000F7D58"/>
    <w:rsid w:val="00103A46"/>
    <w:rsid w:val="00104EDA"/>
    <w:rsid w:val="001062EC"/>
    <w:rsid w:val="00111A83"/>
    <w:rsid w:val="001121A5"/>
    <w:rsid w:val="0011354B"/>
    <w:rsid w:val="0011432F"/>
    <w:rsid w:val="001143EB"/>
    <w:rsid w:val="00123C9E"/>
    <w:rsid w:val="001332CC"/>
    <w:rsid w:val="00135418"/>
    <w:rsid w:val="0013635A"/>
    <w:rsid w:val="001520EB"/>
    <w:rsid w:val="001546E5"/>
    <w:rsid w:val="00154EFA"/>
    <w:rsid w:val="00155810"/>
    <w:rsid w:val="00160326"/>
    <w:rsid w:val="00163794"/>
    <w:rsid w:val="00164C3D"/>
    <w:rsid w:val="00165782"/>
    <w:rsid w:val="001721CE"/>
    <w:rsid w:val="0017604B"/>
    <w:rsid w:val="0018093F"/>
    <w:rsid w:val="00182BA5"/>
    <w:rsid w:val="001845C1"/>
    <w:rsid w:val="00184A33"/>
    <w:rsid w:val="00186010"/>
    <w:rsid w:val="00186C62"/>
    <w:rsid w:val="00192211"/>
    <w:rsid w:val="001927BE"/>
    <w:rsid w:val="00195006"/>
    <w:rsid w:val="00196240"/>
    <w:rsid w:val="001A5DDD"/>
    <w:rsid w:val="001A61D9"/>
    <w:rsid w:val="001B24A0"/>
    <w:rsid w:val="001B25A2"/>
    <w:rsid w:val="001B2E66"/>
    <w:rsid w:val="001B4684"/>
    <w:rsid w:val="001B4CC3"/>
    <w:rsid w:val="001B4CC4"/>
    <w:rsid w:val="001B6C64"/>
    <w:rsid w:val="001C4457"/>
    <w:rsid w:val="001C5FE9"/>
    <w:rsid w:val="001D1986"/>
    <w:rsid w:val="001D234F"/>
    <w:rsid w:val="001D5605"/>
    <w:rsid w:val="001E041C"/>
    <w:rsid w:val="001E0E23"/>
    <w:rsid w:val="001E2B1E"/>
    <w:rsid w:val="001E556D"/>
    <w:rsid w:val="001F02E1"/>
    <w:rsid w:val="001F2EF5"/>
    <w:rsid w:val="001F4281"/>
    <w:rsid w:val="001F464D"/>
    <w:rsid w:val="001F51FA"/>
    <w:rsid w:val="001F5B32"/>
    <w:rsid w:val="001F69D5"/>
    <w:rsid w:val="001F7678"/>
    <w:rsid w:val="00201774"/>
    <w:rsid w:val="00207063"/>
    <w:rsid w:val="002107E3"/>
    <w:rsid w:val="00217782"/>
    <w:rsid w:val="00220517"/>
    <w:rsid w:val="00221A5B"/>
    <w:rsid w:val="00223367"/>
    <w:rsid w:val="00224463"/>
    <w:rsid w:val="00225697"/>
    <w:rsid w:val="0023090D"/>
    <w:rsid w:val="00230E36"/>
    <w:rsid w:val="00232216"/>
    <w:rsid w:val="00232480"/>
    <w:rsid w:val="00233E91"/>
    <w:rsid w:val="00235324"/>
    <w:rsid w:val="002360B5"/>
    <w:rsid w:val="00236895"/>
    <w:rsid w:val="00236E06"/>
    <w:rsid w:val="00241CF0"/>
    <w:rsid w:val="002429CC"/>
    <w:rsid w:val="002469C1"/>
    <w:rsid w:val="00251CB1"/>
    <w:rsid w:val="002553A7"/>
    <w:rsid w:val="00257D54"/>
    <w:rsid w:val="0026046A"/>
    <w:rsid w:val="00263F30"/>
    <w:rsid w:val="0026499C"/>
    <w:rsid w:val="00264B50"/>
    <w:rsid w:val="00270502"/>
    <w:rsid w:val="00271802"/>
    <w:rsid w:val="00272314"/>
    <w:rsid w:val="00272422"/>
    <w:rsid w:val="00273B6C"/>
    <w:rsid w:val="00275023"/>
    <w:rsid w:val="002768AF"/>
    <w:rsid w:val="00277AD9"/>
    <w:rsid w:val="00282CE9"/>
    <w:rsid w:val="002840B9"/>
    <w:rsid w:val="00285529"/>
    <w:rsid w:val="00286907"/>
    <w:rsid w:val="00295AF1"/>
    <w:rsid w:val="002A0481"/>
    <w:rsid w:val="002A0B9E"/>
    <w:rsid w:val="002A39F1"/>
    <w:rsid w:val="002A4333"/>
    <w:rsid w:val="002A502C"/>
    <w:rsid w:val="002A6199"/>
    <w:rsid w:val="002B2216"/>
    <w:rsid w:val="002B43DC"/>
    <w:rsid w:val="002B5C27"/>
    <w:rsid w:val="002B673D"/>
    <w:rsid w:val="002C0408"/>
    <w:rsid w:val="002C0A2C"/>
    <w:rsid w:val="002C15D8"/>
    <w:rsid w:val="002C183C"/>
    <w:rsid w:val="002C269B"/>
    <w:rsid w:val="002C4A27"/>
    <w:rsid w:val="002C583B"/>
    <w:rsid w:val="002C5E23"/>
    <w:rsid w:val="002C7562"/>
    <w:rsid w:val="002D0399"/>
    <w:rsid w:val="002D1145"/>
    <w:rsid w:val="002D65A0"/>
    <w:rsid w:val="002E165D"/>
    <w:rsid w:val="002E41C1"/>
    <w:rsid w:val="002E6D9D"/>
    <w:rsid w:val="002F0703"/>
    <w:rsid w:val="002F4727"/>
    <w:rsid w:val="002F76FC"/>
    <w:rsid w:val="002F7E9F"/>
    <w:rsid w:val="00300452"/>
    <w:rsid w:val="00300E0C"/>
    <w:rsid w:val="0030275B"/>
    <w:rsid w:val="003039B4"/>
    <w:rsid w:val="00307B6A"/>
    <w:rsid w:val="00310322"/>
    <w:rsid w:val="00320A40"/>
    <w:rsid w:val="00320D0F"/>
    <w:rsid w:val="00322403"/>
    <w:rsid w:val="00332D12"/>
    <w:rsid w:val="003338CD"/>
    <w:rsid w:val="00335B59"/>
    <w:rsid w:val="003363BA"/>
    <w:rsid w:val="003371CC"/>
    <w:rsid w:val="003444B4"/>
    <w:rsid w:val="00345A22"/>
    <w:rsid w:val="00346DCB"/>
    <w:rsid w:val="00347156"/>
    <w:rsid w:val="00350BC6"/>
    <w:rsid w:val="003521EB"/>
    <w:rsid w:val="00352381"/>
    <w:rsid w:val="0035517D"/>
    <w:rsid w:val="003556BB"/>
    <w:rsid w:val="00355BAF"/>
    <w:rsid w:val="00360E26"/>
    <w:rsid w:val="003622E7"/>
    <w:rsid w:val="00363534"/>
    <w:rsid w:val="00367A1C"/>
    <w:rsid w:val="00377274"/>
    <w:rsid w:val="00382C4F"/>
    <w:rsid w:val="00383143"/>
    <w:rsid w:val="00384903"/>
    <w:rsid w:val="00385DBB"/>
    <w:rsid w:val="0038693C"/>
    <w:rsid w:val="003872CB"/>
    <w:rsid w:val="0039041D"/>
    <w:rsid w:val="003927A3"/>
    <w:rsid w:val="003A18AB"/>
    <w:rsid w:val="003A19CD"/>
    <w:rsid w:val="003A317F"/>
    <w:rsid w:val="003A3CD6"/>
    <w:rsid w:val="003A5477"/>
    <w:rsid w:val="003A7336"/>
    <w:rsid w:val="003C1A28"/>
    <w:rsid w:val="003C47AE"/>
    <w:rsid w:val="003C4EAC"/>
    <w:rsid w:val="003C718F"/>
    <w:rsid w:val="003D073A"/>
    <w:rsid w:val="003D101C"/>
    <w:rsid w:val="003D4E80"/>
    <w:rsid w:val="003D5D72"/>
    <w:rsid w:val="003E0C92"/>
    <w:rsid w:val="003E2B9D"/>
    <w:rsid w:val="003E34A9"/>
    <w:rsid w:val="003E66AC"/>
    <w:rsid w:val="003F1D49"/>
    <w:rsid w:val="003F57EE"/>
    <w:rsid w:val="003F7F6D"/>
    <w:rsid w:val="00400AE1"/>
    <w:rsid w:val="00401478"/>
    <w:rsid w:val="00401630"/>
    <w:rsid w:val="004024F4"/>
    <w:rsid w:val="00403104"/>
    <w:rsid w:val="004066A5"/>
    <w:rsid w:val="00420216"/>
    <w:rsid w:val="004218B9"/>
    <w:rsid w:val="00422549"/>
    <w:rsid w:val="00422F49"/>
    <w:rsid w:val="004263F7"/>
    <w:rsid w:val="004276B2"/>
    <w:rsid w:val="00433F2D"/>
    <w:rsid w:val="00434140"/>
    <w:rsid w:val="004367B7"/>
    <w:rsid w:val="00441CFA"/>
    <w:rsid w:val="00442CC2"/>
    <w:rsid w:val="00446CC0"/>
    <w:rsid w:val="00451131"/>
    <w:rsid w:val="00453A15"/>
    <w:rsid w:val="00456C75"/>
    <w:rsid w:val="004571E2"/>
    <w:rsid w:val="00457EFC"/>
    <w:rsid w:val="00460467"/>
    <w:rsid w:val="00460F5E"/>
    <w:rsid w:val="00462F93"/>
    <w:rsid w:val="004648A9"/>
    <w:rsid w:val="004655EC"/>
    <w:rsid w:val="00480EEB"/>
    <w:rsid w:val="00481901"/>
    <w:rsid w:val="004826A1"/>
    <w:rsid w:val="00484914"/>
    <w:rsid w:val="0048733A"/>
    <w:rsid w:val="00490066"/>
    <w:rsid w:val="00490306"/>
    <w:rsid w:val="00490544"/>
    <w:rsid w:val="00492930"/>
    <w:rsid w:val="004958FB"/>
    <w:rsid w:val="004A22A1"/>
    <w:rsid w:val="004A3317"/>
    <w:rsid w:val="004A517C"/>
    <w:rsid w:val="004B037D"/>
    <w:rsid w:val="004B6604"/>
    <w:rsid w:val="004C085A"/>
    <w:rsid w:val="004C330B"/>
    <w:rsid w:val="004C4F91"/>
    <w:rsid w:val="004C6486"/>
    <w:rsid w:val="004C7997"/>
    <w:rsid w:val="004D183E"/>
    <w:rsid w:val="004D235A"/>
    <w:rsid w:val="004D2DC6"/>
    <w:rsid w:val="004D3CCE"/>
    <w:rsid w:val="004D792B"/>
    <w:rsid w:val="004E0303"/>
    <w:rsid w:val="004E1126"/>
    <w:rsid w:val="004E1486"/>
    <w:rsid w:val="004E1F0D"/>
    <w:rsid w:val="004E29A3"/>
    <w:rsid w:val="004E2F7B"/>
    <w:rsid w:val="004E4715"/>
    <w:rsid w:val="004E72AD"/>
    <w:rsid w:val="004F1539"/>
    <w:rsid w:val="004F1E52"/>
    <w:rsid w:val="004F29AF"/>
    <w:rsid w:val="004F5BD5"/>
    <w:rsid w:val="004F6B9D"/>
    <w:rsid w:val="004F7610"/>
    <w:rsid w:val="0050083D"/>
    <w:rsid w:val="00501F29"/>
    <w:rsid w:val="00503AB7"/>
    <w:rsid w:val="00506C45"/>
    <w:rsid w:val="00510E60"/>
    <w:rsid w:val="005120E2"/>
    <w:rsid w:val="005125B5"/>
    <w:rsid w:val="00514532"/>
    <w:rsid w:val="00520AC8"/>
    <w:rsid w:val="00523317"/>
    <w:rsid w:val="0052569E"/>
    <w:rsid w:val="00534D71"/>
    <w:rsid w:val="005370E4"/>
    <w:rsid w:val="00541610"/>
    <w:rsid w:val="0054231C"/>
    <w:rsid w:val="005475D5"/>
    <w:rsid w:val="00551C84"/>
    <w:rsid w:val="005534F0"/>
    <w:rsid w:val="005537E8"/>
    <w:rsid w:val="00553A65"/>
    <w:rsid w:val="0055675B"/>
    <w:rsid w:val="00564EAC"/>
    <w:rsid w:val="00565105"/>
    <w:rsid w:val="005672E1"/>
    <w:rsid w:val="00567C38"/>
    <w:rsid w:val="00571DEE"/>
    <w:rsid w:val="00573626"/>
    <w:rsid w:val="00573822"/>
    <w:rsid w:val="00575D5D"/>
    <w:rsid w:val="00577BBC"/>
    <w:rsid w:val="00583545"/>
    <w:rsid w:val="00583A87"/>
    <w:rsid w:val="00584B79"/>
    <w:rsid w:val="00584BDC"/>
    <w:rsid w:val="00596815"/>
    <w:rsid w:val="005A06DC"/>
    <w:rsid w:val="005A2C41"/>
    <w:rsid w:val="005A4D07"/>
    <w:rsid w:val="005A767A"/>
    <w:rsid w:val="005B0396"/>
    <w:rsid w:val="005B27F0"/>
    <w:rsid w:val="005B2A33"/>
    <w:rsid w:val="005B2EE7"/>
    <w:rsid w:val="005B4515"/>
    <w:rsid w:val="005B45FE"/>
    <w:rsid w:val="005B5861"/>
    <w:rsid w:val="005B74A3"/>
    <w:rsid w:val="005C126D"/>
    <w:rsid w:val="005C3682"/>
    <w:rsid w:val="005D0867"/>
    <w:rsid w:val="005D1019"/>
    <w:rsid w:val="005D262B"/>
    <w:rsid w:val="005D28EB"/>
    <w:rsid w:val="005D4068"/>
    <w:rsid w:val="005D6A58"/>
    <w:rsid w:val="005D7623"/>
    <w:rsid w:val="005E68C1"/>
    <w:rsid w:val="005E6AED"/>
    <w:rsid w:val="005F29C1"/>
    <w:rsid w:val="005F2CAB"/>
    <w:rsid w:val="005F3A46"/>
    <w:rsid w:val="005F466C"/>
    <w:rsid w:val="005F5AE5"/>
    <w:rsid w:val="005F5C3F"/>
    <w:rsid w:val="005F6A8D"/>
    <w:rsid w:val="005F7573"/>
    <w:rsid w:val="006006FE"/>
    <w:rsid w:val="00601165"/>
    <w:rsid w:val="006071CE"/>
    <w:rsid w:val="006076DB"/>
    <w:rsid w:val="0062415D"/>
    <w:rsid w:val="00631015"/>
    <w:rsid w:val="00632C30"/>
    <w:rsid w:val="00633668"/>
    <w:rsid w:val="00633BE1"/>
    <w:rsid w:val="00634997"/>
    <w:rsid w:val="00637D5C"/>
    <w:rsid w:val="00646E7C"/>
    <w:rsid w:val="00647D02"/>
    <w:rsid w:val="006545CF"/>
    <w:rsid w:val="006577F8"/>
    <w:rsid w:val="0066544D"/>
    <w:rsid w:val="0066655D"/>
    <w:rsid w:val="00673566"/>
    <w:rsid w:val="00675510"/>
    <w:rsid w:val="00675DDE"/>
    <w:rsid w:val="00676777"/>
    <w:rsid w:val="00683527"/>
    <w:rsid w:val="0068370C"/>
    <w:rsid w:val="00683C02"/>
    <w:rsid w:val="00685CA2"/>
    <w:rsid w:val="00686B54"/>
    <w:rsid w:val="00686B6C"/>
    <w:rsid w:val="00687F59"/>
    <w:rsid w:val="0069617A"/>
    <w:rsid w:val="00696FA3"/>
    <w:rsid w:val="006970E8"/>
    <w:rsid w:val="006A3B7B"/>
    <w:rsid w:val="006B035B"/>
    <w:rsid w:val="006B0DA0"/>
    <w:rsid w:val="006B2051"/>
    <w:rsid w:val="006B260E"/>
    <w:rsid w:val="006B4EE6"/>
    <w:rsid w:val="006B6EEA"/>
    <w:rsid w:val="006C1102"/>
    <w:rsid w:val="006C2FC6"/>
    <w:rsid w:val="006C3835"/>
    <w:rsid w:val="006C6309"/>
    <w:rsid w:val="006C6874"/>
    <w:rsid w:val="006C7505"/>
    <w:rsid w:val="006C7AB0"/>
    <w:rsid w:val="006D0741"/>
    <w:rsid w:val="006D0CB0"/>
    <w:rsid w:val="006D24B9"/>
    <w:rsid w:val="006D2C95"/>
    <w:rsid w:val="006D2E37"/>
    <w:rsid w:val="006D796C"/>
    <w:rsid w:val="006E279B"/>
    <w:rsid w:val="006E6BEE"/>
    <w:rsid w:val="006F12C9"/>
    <w:rsid w:val="006F1D39"/>
    <w:rsid w:val="006F2F93"/>
    <w:rsid w:val="006F343E"/>
    <w:rsid w:val="006F45C0"/>
    <w:rsid w:val="006F46CF"/>
    <w:rsid w:val="007008EE"/>
    <w:rsid w:val="00700CF3"/>
    <w:rsid w:val="007025A0"/>
    <w:rsid w:val="00702E43"/>
    <w:rsid w:val="007058DD"/>
    <w:rsid w:val="00707699"/>
    <w:rsid w:val="007105C0"/>
    <w:rsid w:val="00710F57"/>
    <w:rsid w:val="007124E0"/>
    <w:rsid w:val="0071477E"/>
    <w:rsid w:val="0071788D"/>
    <w:rsid w:val="00717E4B"/>
    <w:rsid w:val="00722C9C"/>
    <w:rsid w:val="00722DFA"/>
    <w:rsid w:val="007237AF"/>
    <w:rsid w:val="007243C6"/>
    <w:rsid w:val="00724C52"/>
    <w:rsid w:val="00733515"/>
    <w:rsid w:val="00733904"/>
    <w:rsid w:val="00733FE3"/>
    <w:rsid w:val="00734DD9"/>
    <w:rsid w:val="00735C24"/>
    <w:rsid w:val="00736510"/>
    <w:rsid w:val="007378E2"/>
    <w:rsid w:val="007427F9"/>
    <w:rsid w:val="00747179"/>
    <w:rsid w:val="00747358"/>
    <w:rsid w:val="007476B7"/>
    <w:rsid w:val="00753417"/>
    <w:rsid w:val="0076064F"/>
    <w:rsid w:val="00765941"/>
    <w:rsid w:val="0077030C"/>
    <w:rsid w:val="0077149C"/>
    <w:rsid w:val="00772696"/>
    <w:rsid w:val="00773A8A"/>
    <w:rsid w:val="00775BF2"/>
    <w:rsid w:val="00775E8B"/>
    <w:rsid w:val="00777462"/>
    <w:rsid w:val="00783268"/>
    <w:rsid w:val="007841CE"/>
    <w:rsid w:val="00786548"/>
    <w:rsid w:val="00791059"/>
    <w:rsid w:val="00791BA7"/>
    <w:rsid w:val="0079289E"/>
    <w:rsid w:val="00797F83"/>
    <w:rsid w:val="007A0D68"/>
    <w:rsid w:val="007A0FEA"/>
    <w:rsid w:val="007A2D23"/>
    <w:rsid w:val="007A4A70"/>
    <w:rsid w:val="007A4E50"/>
    <w:rsid w:val="007A5C1F"/>
    <w:rsid w:val="007A5FC9"/>
    <w:rsid w:val="007B0F84"/>
    <w:rsid w:val="007B2BF4"/>
    <w:rsid w:val="007B5EF8"/>
    <w:rsid w:val="007B6816"/>
    <w:rsid w:val="007C1244"/>
    <w:rsid w:val="007C1628"/>
    <w:rsid w:val="007C2965"/>
    <w:rsid w:val="007D00A4"/>
    <w:rsid w:val="007D161B"/>
    <w:rsid w:val="007D1A57"/>
    <w:rsid w:val="007D32F4"/>
    <w:rsid w:val="007D5418"/>
    <w:rsid w:val="007E3279"/>
    <w:rsid w:val="007E38FE"/>
    <w:rsid w:val="007E7C90"/>
    <w:rsid w:val="007F3667"/>
    <w:rsid w:val="0080203B"/>
    <w:rsid w:val="00802539"/>
    <w:rsid w:val="00802AE2"/>
    <w:rsid w:val="008061A5"/>
    <w:rsid w:val="00807209"/>
    <w:rsid w:val="0082280C"/>
    <w:rsid w:val="00822B50"/>
    <w:rsid w:val="00827593"/>
    <w:rsid w:val="00831048"/>
    <w:rsid w:val="00832151"/>
    <w:rsid w:val="00833286"/>
    <w:rsid w:val="00833A31"/>
    <w:rsid w:val="00836232"/>
    <w:rsid w:val="00836FB9"/>
    <w:rsid w:val="00841B29"/>
    <w:rsid w:val="0084345A"/>
    <w:rsid w:val="00843A42"/>
    <w:rsid w:val="00845C00"/>
    <w:rsid w:val="008468AD"/>
    <w:rsid w:val="008503B6"/>
    <w:rsid w:val="00854E0D"/>
    <w:rsid w:val="0085584C"/>
    <w:rsid w:val="008600CC"/>
    <w:rsid w:val="00860D9D"/>
    <w:rsid w:val="00861087"/>
    <w:rsid w:val="0087121D"/>
    <w:rsid w:val="0087194A"/>
    <w:rsid w:val="00873EDE"/>
    <w:rsid w:val="0088032E"/>
    <w:rsid w:val="00880DBF"/>
    <w:rsid w:val="00881514"/>
    <w:rsid w:val="0088465E"/>
    <w:rsid w:val="00884EAE"/>
    <w:rsid w:val="0088794C"/>
    <w:rsid w:val="008921E6"/>
    <w:rsid w:val="008925D8"/>
    <w:rsid w:val="00892ADC"/>
    <w:rsid w:val="00893210"/>
    <w:rsid w:val="0089785D"/>
    <w:rsid w:val="00897C4B"/>
    <w:rsid w:val="008A1D93"/>
    <w:rsid w:val="008A57BB"/>
    <w:rsid w:val="008B5038"/>
    <w:rsid w:val="008B5E42"/>
    <w:rsid w:val="008B721B"/>
    <w:rsid w:val="008C15E7"/>
    <w:rsid w:val="008C1761"/>
    <w:rsid w:val="008C5570"/>
    <w:rsid w:val="008C6494"/>
    <w:rsid w:val="008C6A89"/>
    <w:rsid w:val="008D1F09"/>
    <w:rsid w:val="008D2032"/>
    <w:rsid w:val="008D2B56"/>
    <w:rsid w:val="008D5144"/>
    <w:rsid w:val="008D549A"/>
    <w:rsid w:val="008E2FB4"/>
    <w:rsid w:val="008E36D3"/>
    <w:rsid w:val="008E5468"/>
    <w:rsid w:val="008F36F7"/>
    <w:rsid w:val="008F6CF9"/>
    <w:rsid w:val="008F7351"/>
    <w:rsid w:val="00900A50"/>
    <w:rsid w:val="00901BE6"/>
    <w:rsid w:val="00905D4C"/>
    <w:rsid w:val="00905EE7"/>
    <w:rsid w:val="00910508"/>
    <w:rsid w:val="00910645"/>
    <w:rsid w:val="00912539"/>
    <w:rsid w:val="00914CEF"/>
    <w:rsid w:val="00917CB5"/>
    <w:rsid w:val="00921BA2"/>
    <w:rsid w:val="00926069"/>
    <w:rsid w:val="009260E2"/>
    <w:rsid w:val="009305BC"/>
    <w:rsid w:val="00932217"/>
    <w:rsid w:val="009338F2"/>
    <w:rsid w:val="00933A37"/>
    <w:rsid w:val="00935870"/>
    <w:rsid w:val="00936457"/>
    <w:rsid w:val="00937DE3"/>
    <w:rsid w:val="0094000E"/>
    <w:rsid w:val="009418AB"/>
    <w:rsid w:val="0094235D"/>
    <w:rsid w:val="00944C31"/>
    <w:rsid w:val="009454CB"/>
    <w:rsid w:val="0094709E"/>
    <w:rsid w:val="00950E10"/>
    <w:rsid w:val="009565CC"/>
    <w:rsid w:val="00960407"/>
    <w:rsid w:val="0096449B"/>
    <w:rsid w:val="009702FD"/>
    <w:rsid w:val="009704D7"/>
    <w:rsid w:val="00977997"/>
    <w:rsid w:val="00983CC7"/>
    <w:rsid w:val="009879C7"/>
    <w:rsid w:val="00990EA7"/>
    <w:rsid w:val="00994F0B"/>
    <w:rsid w:val="009A7949"/>
    <w:rsid w:val="009B1D99"/>
    <w:rsid w:val="009B6540"/>
    <w:rsid w:val="009C13F2"/>
    <w:rsid w:val="009C1CAA"/>
    <w:rsid w:val="009C4C2E"/>
    <w:rsid w:val="009C6D4D"/>
    <w:rsid w:val="009D1F69"/>
    <w:rsid w:val="009D4E3B"/>
    <w:rsid w:val="009E117E"/>
    <w:rsid w:val="009E5CD3"/>
    <w:rsid w:val="009F0CFC"/>
    <w:rsid w:val="009F7842"/>
    <w:rsid w:val="00A001C1"/>
    <w:rsid w:val="00A00894"/>
    <w:rsid w:val="00A03AF5"/>
    <w:rsid w:val="00A04180"/>
    <w:rsid w:val="00A04F3D"/>
    <w:rsid w:val="00A12B82"/>
    <w:rsid w:val="00A24F0E"/>
    <w:rsid w:val="00A2552E"/>
    <w:rsid w:val="00A25A7A"/>
    <w:rsid w:val="00A279E3"/>
    <w:rsid w:val="00A30C70"/>
    <w:rsid w:val="00A32E32"/>
    <w:rsid w:val="00A41125"/>
    <w:rsid w:val="00A458A8"/>
    <w:rsid w:val="00A45FF2"/>
    <w:rsid w:val="00A47D59"/>
    <w:rsid w:val="00A51DE9"/>
    <w:rsid w:val="00A523C4"/>
    <w:rsid w:val="00A55A73"/>
    <w:rsid w:val="00A574AA"/>
    <w:rsid w:val="00A57F87"/>
    <w:rsid w:val="00A6276D"/>
    <w:rsid w:val="00A634C9"/>
    <w:rsid w:val="00A6402E"/>
    <w:rsid w:val="00A70095"/>
    <w:rsid w:val="00A70225"/>
    <w:rsid w:val="00A70298"/>
    <w:rsid w:val="00A7178F"/>
    <w:rsid w:val="00A71F52"/>
    <w:rsid w:val="00A73F29"/>
    <w:rsid w:val="00A76C9B"/>
    <w:rsid w:val="00A80594"/>
    <w:rsid w:val="00A80A11"/>
    <w:rsid w:val="00A835CB"/>
    <w:rsid w:val="00A90918"/>
    <w:rsid w:val="00A90F02"/>
    <w:rsid w:val="00A97314"/>
    <w:rsid w:val="00AA3E23"/>
    <w:rsid w:val="00AA528F"/>
    <w:rsid w:val="00AA6C36"/>
    <w:rsid w:val="00AB044B"/>
    <w:rsid w:val="00AB51E7"/>
    <w:rsid w:val="00AB640B"/>
    <w:rsid w:val="00AB661F"/>
    <w:rsid w:val="00AC09F5"/>
    <w:rsid w:val="00AC2C15"/>
    <w:rsid w:val="00AC5AB8"/>
    <w:rsid w:val="00AC6406"/>
    <w:rsid w:val="00AC6825"/>
    <w:rsid w:val="00AC712A"/>
    <w:rsid w:val="00AD4737"/>
    <w:rsid w:val="00AD650D"/>
    <w:rsid w:val="00AE336D"/>
    <w:rsid w:val="00AE4BC4"/>
    <w:rsid w:val="00AE5AF6"/>
    <w:rsid w:val="00AF00E8"/>
    <w:rsid w:val="00AF0638"/>
    <w:rsid w:val="00AF2551"/>
    <w:rsid w:val="00AF47AA"/>
    <w:rsid w:val="00AF5222"/>
    <w:rsid w:val="00AF6F05"/>
    <w:rsid w:val="00B01277"/>
    <w:rsid w:val="00B0455A"/>
    <w:rsid w:val="00B06375"/>
    <w:rsid w:val="00B10326"/>
    <w:rsid w:val="00B127B2"/>
    <w:rsid w:val="00B12EF8"/>
    <w:rsid w:val="00B148D5"/>
    <w:rsid w:val="00B17DBB"/>
    <w:rsid w:val="00B17E2C"/>
    <w:rsid w:val="00B250A4"/>
    <w:rsid w:val="00B274A5"/>
    <w:rsid w:val="00B30FE0"/>
    <w:rsid w:val="00B32D6E"/>
    <w:rsid w:val="00B32FA5"/>
    <w:rsid w:val="00B3365A"/>
    <w:rsid w:val="00B344C7"/>
    <w:rsid w:val="00B34A25"/>
    <w:rsid w:val="00B42B2E"/>
    <w:rsid w:val="00B54A0D"/>
    <w:rsid w:val="00B5641E"/>
    <w:rsid w:val="00B6021B"/>
    <w:rsid w:val="00B63EB9"/>
    <w:rsid w:val="00B674C3"/>
    <w:rsid w:val="00B67B8A"/>
    <w:rsid w:val="00B72A78"/>
    <w:rsid w:val="00B77629"/>
    <w:rsid w:val="00B85D0A"/>
    <w:rsid w:val="00B92F85"/>
    <w:rsid w:val="00B94034"/>
    <w:rsid w:val="00B96476"/>
    <w:rsid w:val="00B97E19"/>
    <w:rsid w:val="00B97ECF"/>
    <w:rsid w:val="00BA33FC"/>
    <w:rsid w:val="00BA4C42"/>
    <w:rsid w:val="00BA7089"/>
    <w:rsid w:val="00BB01A5"/>
    <w:rsid w:val="00BB0618"/>
    <w:rsid w:val="00BB0C10"/>
    <w:rsid w:val="00BB1AB7"/>
    <w:rsid w:val="00BB2CC2"/>
    <w:rsid w:val="00BB4A0B"/>
    <w:rsid w:val="00BB5F77"/>
    <w:rsid w:val="00BB760D"/>
    <w:rsid w:val="00BC1620"/>
    <w:rsid w:val="00BC276E"/>
    <w:rsid w:val="00BC2FF6"/>
    <w:rsid w:val="00BC3E3A"/>
    <w:rsid w:val="00BC7A6F"/>
    <w:rsid w:val="00BD04B7"/>
    <w:rsid w:val="00BD05F6"/>
    <w:rsid w:val="00BD5542"/>
    <w:rsid w:val="00BE0029"/>
    <w:rsid w:val="00BE009E"/>
    <w:rsid w:val="00BE12DD"/>
    <w:rsid w:val="00BE5443"/>
    <w:rsid w:val="00BE5F78"/>
    <w:rsid w:val="00BE60B4"/>
    <w:rsid w:val="00BF0C46"/>
    <w:rsid w:val="00BF4004"/>
    <w:rsid w:val="00C024D3"/>
    <w:rsid w:val="00C02EE9"/>
    <w:rsid w:val="00C02FBC"/>
    <w:rsid w:val="00C054F9"/>
    <w:rsid w:val="00C06226"/>
    <w:rsid w:val="00C06DA8"/>
    <w:rsid w:val="00C11CCC"/>
    <w:rsid w:val="00C12D47"/>
    <w:rsid w:val="00C13574"/>
    <w:rsid w:val="00C14202"/>
    <w:rsid w:val="00C16CEF"/>
    <w:rsid w:val="00C22798"/>
    <w:rsid w:val="00C23A8C"/>
    <w:rsid w:val="00C301E1"/>
    <w:rsid w:val="00C3144F"/>
    <w:rsid w:val="00C32135"/>
    <w:rsid w:val="00C3293B"/>
    <w:rsid w:val="00C32A31"/>
    <w:rsid w:val="00C35815"/>
    <w:rsid w:val="00C41276"/>
    <w:rsid w:val="00C42083"/>
    <w:rsid w:val="00C4720A"/>
    <w:rsid w:val="00C5248D"/>
    <w:rsid w:val="00C532DE"/>
    <w:rsid w:val="00C55F9F"/>
    <w:rsid w:val="00C628C6"/>
    <w:rsid w:val="00C7027F"/>
    <w:rsid w:val="00C71922"/>
    <w:rsid w:val="00C76682"/>
    <w:rsid w:val="00C7713A"/>
    <w:rsid w:val="00C80260"/>
    <w:rsid w:val="00C81495"/>
    <w:rsid w:val="00C81DE7"/>
    <w:rsid w:val="00C83E61"/>
    <w:rsid w:val="00C87622"/>
    <w:rsid w:val="00C9054B"/>
    <w:rsid w:val="00C91958"/>
    <w:rsid w:val="00C9620A"/>
    <w:rsid w:val="00CA37BD"/>
    <w:rsid w:val="00CA643C"/>
    <w:rsid w:val="00CB14FA"/>
    <w:rsid w:val="00CB3A63"/>
    <w:rsid w:val="00CB6DCF"/>
    <w:rsid w:val="00CB7436"/>
    <w:rsid w:val="00CD0D68"/>
    <w:rsid w:val="00CD5B28"/>
    <w:rsid w:val="00CD5FAA"/>
    <w:rsid w:val="00CD64FD"/>
    <w:rsid w:val="00CE1244"/>
    <w:rsid w:val="00CE19E6"/>
    <w:rsid w:val="00CF174C"/>
    <w:rsid w:val="00CF4291"/>
    <w:rsid w:val="00CF4292"/>
    <w:rsid w:val="00CF4FD3"/>
    <w:rsid w:val="00CF5A4F"/>
    <w:rsid w:val="00CF630A"/>
    <w:rsid w:val="00D00742"/>
    <w:rsid w:val="00D0361A"/>
    <w:rsid w:val="00D05DAC"/>
    <w:rsid w:val="00D0780D"/>
    <w:rsid w:val="00D10D8D"/>
    <w:rsid w:val="00D16790"/>
    <w:rsid w:val="00D20515"/>
    <w:rsid w:val="00D20C3D"/>
    <w:rsid w:val="00D21AEC"/>
    <w:rsid w:val="00D22A10"/>
    <w:rsid w:val="00D22D31"/>
    <w:rsid w:val="00D2593A"/>
    <w:rsid w:val="00D26961"/>
    <w:rsid w:val="00D32F58"/>
    <w:rsid w:val="00D332BF"/>
    <w:rsid w:val="00D33A79"/>
    <w:rsid w:val="00D35CA4"/>
    <w:rsid w:val="00D37B8D"/>
    <w:rsid w:val="00D40AA7"/>
    <w:rsid w:val="00D41D64"/>
    <w:rsid w:val="00D42500"/>
    <w:rsid w:val="00D443BF"/>
    <w:rsid w:val="00D47CEE"/>
    <w:rsid w:val="00D5065F"/>
    <w:rsid w:val="00D51F92"/>
    <w:rsid w:val="00D5554D"/>
    <w:rsid w:val="00D556D2"/>
    <w:rsid w:val="00D61A0B"/>
    <w:rsid w:val="00D6322C"/>
    <w:rsid w:val="00D6366F"/>
    <w:rsid w:val="00D63C80"/>
    <w:rsid w:val="00D65F6B"/>
    <w:rsid w:val="00D66103"/>
    <w:rsid w:val="00D701F7"/>
    <w:rsid w:val="00D71584"/>
    <w:rsid w:val="00D72F77"/>
    <w:rsid w:val="00D737F7"/>
    <w:rsid w:val="00D8220B"/>
    <w:rsid w:val="00D831D2"/>
    <w:rsid w:val="00D83EFE"/>
    <w:rsid w:val="00D85DDE"/>
    <w:rsid w:val="00D867F4"/>
    <w:rsid w:val="00D86F56"/>
    <w:rsid w:val="00D87274"/>
    <w:rsid w:val="00D91B10"/>
    <w:rsid w:val="00DA3EE8"/>
    <w:rsid w:val="00DA4906"/>
    <w:rsid w:val="00DA58C4"/>
    <w:rsid w:val="00DA6FBF"/>
    <w:rsid w:val="00DB07ED"/>
    <w:rsid w:val="00DB101D"/>
    <w:rsid w:val="00DB230E"/>
    <w:rsid w:val="00DB420E"/>
    <w:rsid w:val="00DB5674"/>
    <w:rsid w:val="00DC0686"/>
    <w:rsid w:val="00DC1A43"/>
    <w:rsid w:val="00DC1DAC"/>
    <w:rsid w:val="00DC4D93"/>
    <w:rsid w:val="00DC5457"/>
    <w:rsid w:val="00DD4872"/>
    <w:rsid w:val="00DD4BFF"/>
    <w:rsid w:val="00DD76B4"/>
    <w:rsid w:val="00DD7853"/>
    <w:rsid w:val="00DE1B83"/>
    <w:rsid w:val="00DE3C0E"/>
    <w:rsid w:val="00DE4AAF"/>
    <w:rsid w:val="00DE63FA"/>
    <w:rsid w:val="00DF502E"/>
    <w:rsid w:val="00DF530D"/>
    <w:rsid w:val="00DF5DBC"/>
    <w:rsid w:val="00DF758B"/>
    <w:rsid w:val="00E034E4"/>
    <w:rsid w:val="00E04113"/>
    <w:rsid w:val="00E042B8"/>
    <w:rsid w:val="00E04B95"/>
    <w:rsid w:val="00E10E1C"/>
    <w:rsid w:val="00E113C1"/>
    <w:rsid w:val="00E20740"/>
    <w:rsid w:val="00E2188F"/>
    <w:rsid w:val="00E2219A"/>
    <w:rsid w:val="00E22CC8"/>
    <w:rsid w:val="00E24353"/>
    <w:rsid w:val="00E2764C"/>
    <w:rsid w:val="00E34EFD"/>
    <w:rsid w:val="00E36D4B"/>
    <w:rsid w:val="00E42E88"/>
    <w:rsid w:val="00E44657"/>
    <w:rsid w:val="00E45F6B"/>
    <w:rsid w:val="00E52462"/>
    <w:rsid w:val="00E538EB"/>
    <w:rsid w:val="00E55011"/>
    <w:rsid w:val="00E555CF"/>
    <w:rsid w:val="00E627D6"/>
    <w:rsid w:val="00E63A5A"/>
    <w:rsid w:val="00E652F4"/>
    <w:rsid w:val="00E7032B"/>
    <w:rsid w:val="00E74116"/>
    <w:rsid w:val="00E76BE2"/>
    <w:rsid w:val="00E80331"/>
    <w:rsid w:val="00E83523"/>
    <w:rsid w:val="00E836C0"/>
    <w:rsid w:val="00E83730"/>
    <w:rsid w:val="00E84636"/>
    <w:rsid w:val="00E9066A"/>
    <w:rsid w:val="00E90D96"/>
    <w:rsid w:val="00E91F46"/>
    <w:rsid w:val="00E92CE3"/>
    <w:rsid w:val="00E94FB9"/>
    <w:rsid w:val="00E94FDE"/>
    <w:rsid w:val="00E95306"/>
    <w:rsid w:val="00E9563A"/>
    <w:rsid w:val="00E964D9"/>
    <w:rsid w:val="00EA1CB6"/>
    <w:rsid w:val="00EA3008"/>
    <w:rsid w:val="00EA6C80"/>
    <w:rsid w:val="00EB508D"/>
    <w:rsid w:val="00EB60FD"/>
    <w:rsid w:val="00EB7BDF"/>
    <w:rsid w:val="00EC541E"/>
    <w:rsid w:val="00EC5825"/>
    <w:rsid w:val="00ED032A"/>
    <w:rsid w:val="00ED14D3"/>
    <w:rsid w:val="00ED3279"/>
    <w:rsid w:val="00ED4C75"/>
    <w:rsid w:val="00ED6BD4"/>
    <w:rsid w:val="00ED75E2"/>
    <w:rsid w:val="00EE45E9"/>
    <w:rsid w:val="00EF0797"/>
    <w:rsid w:val="00EF219E"/>
    <w:rsid w:val="00EF2759"/>
    <w:rsid w:val="00EF5BEF"/>
    <w:rsid w:val="00F0136F"/>
    <w:rsid w:val="00F021E7"/>
    <w:rsid w:val="00F034F9"/>
    <w:rsid w:val="00F03E2F"/>
    <w:rsid w:val="00F04159"/>
    <w:rsid w:val="00F0523A"/>
    <w:rsid w:val="00F052E4"/>
    <w:rsid w:val="00F13EB6"/>
    <w:rsid w:val="00F2149E"/>
    <w:rsid w:val="00F271B0"/>
    <w:rsid w:val="00F30BBB"/>
    <w:rsid w:val="00F317F3"/>
    <w:rsid w:val="00F3566D"/>
    <w:rsid w:val="00F42EE3"/>
    <w:rsid w:val="00F43BCF"/>
    <w:rsid w:val="00F47479"/>
    <w:rsid w:val="00F51AFB"/>
    <w:rsid w:val="00F53FDB"/>
    <w:rsid w:val="00F7432F"/>
    <w:rsid w:val="00F77DFB"/>
    <w:rsid w:val="00F85969"/>
    <w:rsid w:val="00F866D9"/>
    <w:rsid w:val="00F9162D"/>
    <w:rsid w:val="00F93366"/>
    <w:rsid w:val="00F94260"/>
    <w:rsid w:val="00F96324"/>
    <w:rsid w:val="00FA00D7"/>
    <w:rsid w:val="00FA30F7"/>
    <w:rsid w:val="00FA31AE"/>
    <w:rsid w:val="00FA5BCC"/>
    <w:rsid w:val="00FA6573"/>
    <w:rsid w:val="00FA7532"/>
    <w:rsid w:val="00FA75B1"/>
    <w:rsid w:val="00FB1BCA"/>
    <w:rsid w:val="00FB1FC1"/>
    <w:rsid w:val="00FB264D"/>
    <w:rsid w:val="00FB3AEA"/>
    <w:rsid w:val="00FB5E51"/>
    <w:rsid w:val="00FC0604"/>
    <w:rsid w:val="00FC3136"/>
    <w:rsid w:val="00FC3F3C"/>
    <w:rsid w:val="00FC756D"/>
    <w:rsid w:val="00FC7D40"/>
    <w:rsid w:val="00FD2A94"/>
    <w:rsid w:val="00FD2F55"/>
    <w:rsid w:val="00FD36CC"/>
    <w:rsid w:val="00FD37C2"/>
    <w:rsid w:val="00FE6190"/>
    <w:rsid w:val="00FE6652"/>
    <w:rsid w:val="00FF033B"/>
    <w:rsid w:val="00FF19E5"/>
    <w:rsid w:val="00FF37C5"/>
    <w:rsid w:val="00FF4378"/>
    <w:rsid w:val="00FF4D8B"/>
    <w:rsid w:val="00FF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21616EE"/>
  <w15:chartTrackingRefBased/>
  <w15:docId w15:val="{B3973A10-83E0-424F-9389-3D3FEA192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5144"/>
    <w:pPr>
      <w:suppressAutoHyphens/>
    </w:pPr>
    <w:rPr>
      <w:lang w:eastAsia="zh-CN"/>
    </w:rPr>
  </w:style>
  <w:style w:type="paragraph" w:styleId="Cmsor1">
    <w:name w:val="heading 1"/>
    <w:basedOn w:val="Norml"/>
    <w:next w:val="Norml"/>
    <w:qFormat/>
    <w:pPr>
      <w:keepNext/>
      <w:numPr>
        <w:numId w:val="2"/>
      </w:numPr>
      <w:jc w:val="center"/>
      <w:outlineLvl w:val="0"/>
    </w:pPr>
    <w:rPr>
      <w:rFonts w:ascii="Technical" w:hAnsi="Technical" w:cs="Technical"/>
      <w:b/>
      <w:smallCaps/>
      <w:spacing w:val="40"/>
      <w:sz w:val="32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2"/>
      </w:numPr>
      <w:jc w:val="both"/>
      <w:outlineLvl w:val="1"/>
    </w:pPr>
    <w:rPr>
      <w:sz w:val="24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2"/>
      </w:numPr>
      <w:tabs>
        <w:tab w:val="left" w:pos="720"/>
      </w:tabs>
      <w:outlineLvl w:val="2"/>
    </w:pPr>
    <w:rPr>
      <w:sz w:val="24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2"/>
      </w:numPr>
      <w:tabs>
        <w:tab w:val="left" w:pos="864"/>
      </w:tabs>
      <w:ind w:left="360" w:firstLine="0"/>
      <w:jc w:val="both"/>
      <w:outlineLvl w:val="3"/>
    </w:pPr>
    <w:rPr>
      <w:b/>
      <w:bCs/>
      <w:sz w:val="24"/>
      <w:szCs w:val="24"/>
    </w:rPr>
  </w:style>
  <w:style w:type="paragraph" w:styleId="Cmsor5">
    <w:name w:val="heading 5"/>
    <w:basedOn w:val="Norml"/>
    <w:next w:val="Norml"/>
    <w:qFormat/>
    <w:pPr>
      <w:keepNext/>
      <w:numPr>
        <w:ilvl w:val="4"/>
        <w:numId w:val="2"/>
      </w:numPr>
      <w:jc w:val="center"/>
      <w:outlineLvl w:val="4"/>
    </w:pPr>
    <w:rPr>
      <w:sz w:val="24"/>
    </w:rPr>
  </w:style>
  <w:style w:type="paragraph" w:styleId="Cmsor6">
    <w:name w:val="heading 6"/>
    <w:basedOn w:val="Norml"/>
    <w:next w:val="Norml"/>
    <w:qFormat/>
    <w:pPr>
      <w:keepNext/>
      <w:numPr>
        <w:ilvl w:val="5"/>
        <w:numId w:val="2"/>
      </w:numPr>
      <w:tabs>
        <w:tab w:val="left" w:pos="1152"/>
      </w:tabs>
      <w:jc w:val="center"/>
      <w:outlineLvl w:val="5"/>
    </w:pPr>
    <w:rPr>
      <w:rFonts w:eastAsia="Arial Unicode MS"/>
      <w:b/>
      <w:bCs/>
      <w:i/>
      <w:iCs/>
      <w:sz w:val="28"/>
      <w:szCs w:val="24"/>
    </w:rPr>
  </w:style>
  <w:style w:type="paragraph" w:styleId="Cmsor7">
    <w:name w:val="heading 7"/>
    <w:basedOn w:val="Norml"/>
    <w:next w:val="Norm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Cs w:val="24"/>
    </w:rPr>
  </w:style>
  <w:style w:type="character" w:customStyle="1" w:styleId="WW8Num3z0">
    <w:name w:val="WW8Num3z0"/>
    <w:rPr>
      <w:rFonts w:ascii="Times New Roman" w:hAnsi="Times New Roman" w:cs="Times New Roman"/>
      <w:szCs w:val="24"/>
    </w:rPr>
  </w:style>
  <w:style w:type="character" w:customStyle="1" w:styleId="WW8Num4z0">
    <w:name w:val="WW8Num4z0"/>
  </w:style>
  <w:style w:type="character" w:customStyle="1" w:styleId="WW8Num5z0">
    <w:name w:val="WW8Num5z0"/>
    <w:rPr>
      <w:i/>
      <w:sz w:val="24"/>
    </w:rPr>
  </w:style>
  <w:style w:type="character" w:customStyle="1" w:styleId="WW8Num6z0">
    <w:name w:val="WW8Num6z0"/>
  </w:style>
  <w:style w:type="character" w:customStyle="1" w:styleId="WW8Num7z0">
    <w:name w:val="WW8Num7z0"/>
    <w:rPr>
      <w:i/>
      <w:sz w:val="24"/>
      <w:szCs w:val="24"/>
    </w:rPr>
  </w:style>
  <w:style w:type="character" w:customStyle="1" w:styleId="Bekezdsalap-bettpusa">
    <w:name w:val="Bekezdés alap-betűtípusa"/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/>
      <w:szCs w:val="24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i/>
      <w:sz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i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Bekezdsalapbettpusa2">
    <w:name w:val="Bekezdés alapbetűtípusa2"/>
  </w:style>
  <w:style w:type="character" w:customStyle="1" w:styleId="Bekezdsalapbettpusa1">
    <w:name w:val="Bekezdés alapbetűtípusa1"/>
  </w:style>
  <w:style w:type="character" w:customStyle="1" w:styleId="WW-Bekezdsalap-bettpusa">
    <w:name w:val="WW-Bekezdés alap-betűtípusa"/>
  </w:style>
  <w:style w:type="character" w:customStyle="1" w:styleId="Lbjegyzet-karakterek">
    <w:name w:val="Lábjegyzet-karakterek"/>
    <w:rPr>
      <w:vertAlign w:val="superscript"/>
    </w:rPr>
  </w:style>
  <w:style w:type="character" w:styleId="Oldalszm">
    <w:name w:val="page number"/>
    <w:basedOn w:val="Bekezdsalapbettpusa2"/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character" w:customStyle="1" w:styleId="JegyzetszvegChar">
    <w:name w:val="Jegyzetszöveg Char"/>
    <w:basedOn w:val="Bekezdsalapbettpusa2"/>
  </w:style>
  <w:style w:type="character" w:customStyle="1" w:styleId="Lbjegyzet-hivatkozs1">
    <w:name w:val="Lábjegyzet-hivatkozás1"/>
    <w:rPr>
      <w:vertAlign w:val="superscript"/>
    </w:rPr>
  </w:style>
  <w:style w:type="character" w:customStyle="1" w:styleId="Vgjegyzet-karakterek">
    <w:name w:val="Végjegyzet-karakterek"/>
    <w:rPr>
      <w:vertAlign w:val="superscript"/>
    </w:rPr>
  </w:style>
  <w:style w:type="character" w:customStyle="1" w:styleId="WW-Vgjegyzet-karakterek">
    <w:name w:val="WW-Végjegyzet-karakterek"/>
  </w:style>
  <w:style w:type="character" w:styleId="Lbjegyzet-hivatkozs">
    <w:name w:val="footnote reference"/>
    <w:rPr>
      <w:vertAlign w:val="superscript"/>
    </w:rPr>
  </w:style>
  <w:style w:type="character" w:styleId="Vgjegyzet-hivatkozs">
    <w:name w:val="endnote reference"/>
    <w:rPr>
      <w:vertAlign w:val="superscript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zvegtrzs">
    <w:name w:val="Body Text"/>
    <w:basedOn w:val="Norml"/>
    <w:link w:val="SzvegtrzsChar"/>
    <w:pPr>
      <w:jc w:val="both"/>
    </w:pPr>
    <w:rPr>
      <w:sz w:val="24"/>
    </w:rPr>
  </w:style>
  <w:style w:type="paragraph" w:styleId="Lista">
    <w:name w:val="List"/>
    <w:basedOn w:val="Szvegtrzs"/>
    <w:rPr>
      <w:rFonts w:cs="Tahoma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Tahoma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pPr>
      <w:tabs>
        <w:tab w:val="center" w:pos="4536"/>
        <w:tab w:val="right" w:pos="9072"/>
      </w:tabs>
    </w:pPr>
  </w:style>
  <w:style w:type="paragraph" w:customStyle="1" w:styleId="Szvegtrzs21">
    <w:name w:val="Szövegtörzs 21"/>
    <w:basedOn w:val="Norml"/>
    <w:pPr>
      <w:tabs>
        <w:tab w:val="center" w:pos="6804"/>
      </w:tabs>
      <w:jc w:val="both"/>
    </w:pPr>
    <w:rPr>
      <w:rFonts w:ascii="Comic Sans MS" w:hAnsi="Comic Sans MS" w:cs="Comic Sans MS"/>
      <w:b/>
      <w:bCs/>
      <w:color w:val="FF00FF"/>
      <w:sz w:val="24"/>
      <w:szCs w:val="24"/>
    </w:rPr>
  </w:style>
  <w:style w:type="paragraph" w:styleId="Cm">
    <w:name w:val="Title"/>
    <w:basedOn w:val="Norml"/>
    <w:next w:val="Alcm"/>
    <w:qFormat/>
    <w:pPr>
      <w:jc w:val="center"/>
    </w:pPr>
    <w:rPr>
      <w:b/>
      <w:bCs/>
      <w:smallCaps/>
      <w:sz w:val="32"/>
      <w:szCs w:val="24"/>
      <w:u w:val="single"/>
    </w:rPr>
  </w:style>
  <w:style w:type="paragraph" w:styleId="Alcm">
    <w:name w:val="Subtitle"/>
    <w:basedOn w:val="Cmsor"/>
    <w:next w:val="Szvegtrzs"/>
    <w:qFormat/>
    <w:pPr>
      <w:jc w:val="center"/>
    </w:pPr>
    <w:rPr>
      <w:i/>
      <w:iCs/>
    </w:rPr>
  </w:style>
  <w:style w:type="paragraph" w:customStyle="1" w:styleId="Szvegtrzs31">
    <w:name w:val="Szövegtörzs 31"/>
    <w:basedOn w:val="Norml"/>
    <w:rPr>
      <w:sz w:val="24"/>
      <w:szCs w:val="24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Szvegtrzsbehzssal21">
    <w:name w:val="Szövegtörzs behúzással 21"/>
    <w:basedOn w:val="Norml"/>
    <w:pPr>
      <w:spacing w:after="120" w:line="480" w:lineRule="auto"/>
      <w:ind w:left="283"/>
    </w:pPr>
  </w:style>
  <w:style w:type="paragraph" w:styleId="Lbjegyzetszveg">
    <w:name w:val="footnote text"/>
    <w:basedOn w:val="Norml"/>
    <w:pPr>
      <w:suppressAutoHyphens w:val="0"/>
    </w:p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qFormat/>
    <w:pPr>
      <w:ind w:left="708"/>
    </w:pPr>
  </w:style>
  <w:style w:type="paragraph" w:customStyle="1" w:styleId="Szvegtrzsbehzssal31">
    <w:name w:val="Szövegtörzs behúzással 31"/>
    <w:basedOn w:val="Norml"/>
    <w:pPr>
      <w:spacing w:after="120"/>
      <w:ind w:left="283"/>
    </w:pPr>
    <w:rPr>
      <w:sz w:val="16"/>
      <w:szCs w:val="16"/>
    </w:rPr>
  </w:style>
  <w:style w:type="paragraph" w:customStyle="1" w:styleId="Kerettartalom">
    <w:name w:val="Kerettartalom"/>
    <w:basedOn w:val="Norml"/>
  </w:style>
  <w:style w:type="character" w:styleId="Sorszma">
    <w:name w:val="line number"/>
    <w:uiPriority w:val="99"/>
    <w:semiHidden/>
    <w:unhideWhenUsed/>
    <w:rsid w:val="006D2E37"/>
  </w:style>
  <w:style w:type="table" w:styleId="Rcsostblzat">
    <w:name w:val="Table Grid"/>
    <w:basedOn w:val="Normltblzat"/>
    <w:uiPriority w:val="39"/>
    <w:rsid w:val="009F0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Char">
    <w:name w:val="Szövegtörzs Char"/>
    <w:link w:val="Szvegtrzs"/>
    <w:rsid w:val="00275023"/>
    <w:rPr>
      <w:sz w:val="24"/>
      <w:lang w:eastAsia="zh-CN"/>
    </w:rPr>
  </w:style>
  <w:style w:type="character" w:customStyle="1" w:styleId="llbChar">
    <w:name w:val="Élőláb Char"/>
    <w:link w:val="llb"/>
    <w:uiPriority w:val="99"/>
    <w:rsid w:val="00DC0686"/>
    <w:rPr>
      <w:lang w:eastAsia="zh-CN"/>
    </w:rPr>
  </w:style>
  <w:style w:type="paragraph" w:styleId="Szvegtrzs2">
    <w:name w:val="Body Text 2"/>
    <w:basedOn w:val="Norml"/>
    <w:link w:val="Szvegtrzs2Char"/>
    <w:uiPriority w:val="99"/>
    <w:unhideWhenUsed/>
    <w:rsid w:val="00DC0686"/>
    <w:pPr>
      <w:spacing w:after="120" w:line="480" w:lineRule="auto"/>
    </w:pPr>
  </w:style>
  <w:style w:type="character" w:customStyle="1" w:styleId="Szvegtrzs2Char">
    <w:name w:val="Szövegtörzs 2 Char"/>
    <w:link w:val="Szvegtrzs2"/>
    <w:uiPriority w:val="99"/>
    <w:rsid w:val="00DC0686"/>
    <w:rPr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295AF1"/>
    <w:rPr>
      <w:sz w:val="16"/>
      <w:szCs w:val="16"/>
    </w:rPr>
  </w:style>
  <w:style w:type="paragraph" w:styleId="Jegyzetszveg">
    <w:name w:val="annotation text"/>
    <w:basedOn w:val="Norml"/>
    <w:link w:val="JegyzetszvegChar1"/>
    <w:uiPriority w:val="99"/>
    <w:semiHidden/>
    <w:unhideWhenUsed/>
    <w:rsid w:val="00295AF1"/>
  </w:style>
  <w:style w:type="character" w:customStyle="1" w:styleId="JegyzetszvegChar1">
    <w:name w:val="Jegyzetszöveg Char1"/>
    <w:basedOn w:val="Bekezdsalapbettpusa"/>
    <w:link w:val="Jegyzetszveg"/>
    <w:uiPriority w:val="99"/>
    <w:semiHidden/>
    <w:rsid w:val="00295AF1"/>
    <w:rPr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95AF1"/>
    <w:rPr>
      <w:b/>
      <w:bCs/>
    </w:rPr>
  </w:style>
  <w:style w:type="character" w:customStyle="1" w:styleId="MegjegyzstrgyaChar">
    <w:name w:val="Megjegyzés tárgya Char"/>
    <w:basedOn w:val="JegyzetszvegChar1"/>
    <w:link w:val="Megjegyzstrgya"/>
    <w:uiPriority w:val="99"/>
    <w:semiHidden/>
    <w:rsid w:val="00295AF1"/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79AD1-F1F3-4830-AFD9-41D13660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2318</Words>
  <Characters>16002</Characters>
  <Application>Microsoft Office Word</Application>
  <DocSecurity>0</DocSecurity>
  <Lines>133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APEH Pest megyei Igazgatóság</vt:lpstr>
    </vt:vector>
  </TitlesOfParts>
  <Company/>
  <LinksUpToDate>false</LinksUpToDate>
  <CharactersWithSpaces>18284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APEH Pest megyei Igazgatóság</dc:title>
  <dc:subject/>
  <dc:creator>Cegledi Kinga</dc:creator>
  <cp:keywords/>
  <dc:description/>
  <cp:lastModifiedBy>milkovics.marianna</cp:lastModifiedBy>
  <cp:revision>3</cp:revision>
  <cp:lastPrinted>2015-08-03T07:35:00Z</cp:lastPrinted>
  <dcterms:created xsi:type="dcterms:W3CDTF">2026-03-12T13:55:00Z</dcterms:created>
  <dcterms:modified xsi:type="dcterms:W3CDTF">2026-03-19T10:47:00Z</dcterms:modified>
</cp:coreProperties>
</file>